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934963"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тел.: +7 (495) 747-92-92,</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934963" w:rsidRPr="000D67AD" w:rsidRDefault="0093496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34963" w:rsidRPr="000D67AD" w:rsidRDefault="0093496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34963" w:rsidRPr="000D67AD" w:rsidRDefault="00934963"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34963" w:rsidRPr="00D93C75" w:rsidRDefault="00934963"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93C75">
                    <w:rPr>
                      <w:rFonts w:ascii="Helios" w:hAnsi="Helios"/>
                      <w:sz w:val="12"/>
                      <w:szCs w:val="12"/>
                      <w:lang w:val="en-US"/>
                    </w:rPr>
                    <w:t>-</w:t>
                  </w:r>
                  <w:r w:rsidRPr="000D67AD">
                    <w:rPr>
                      <w:rFonts w:ascii="Helios" w:hAnsi="Helios"/>
                      <w:sz w:val="12"/>
                      <w:szCs w:val="12"/>
                      <w:lang w:val="en-US"/>
                    </w:rPr>
                    <w:t>mail</w:t>
                  </w:r>
                  <w:proofErr w:type="gramEnd"/>
                  <w:r w:rsidRPr="00D93C75">
                    <w:rPr>
                      <w:rFonts w:ascii="Helios" w:hAnsi="Helios"/>
                      <w:sz w:val="12"/>
                      <w:szCs w:val="12"/>
                      <w:lang w:val="en-US"/>
                    </w:rPr>
                    <w:t xml:space="preserve">: </w:t>
                  </w:r>
                  <w:hyperlink r:id="rId9" w:history="1">
                    <w:r w:rsidRPr="000D67AD">
                      <w:rPr>
                        <w:rFonts w:ascii="Helios" w:hAnsi="Helios"/>
                        <w:sz w:val="12"/>
                        <w:szCs w:val="12"/>
                        <w:lang w:val="en-US"/>
                      </w:rPr>
                      <w:t>posta</w:t>
                    </w:r>
                    <w:r w:rsidRPr="00D93C75">
                      <w:rPr>
                        <w:rFonts w:ascii="Helios" w:hAnsi="Helios"/>
                        <w:sz w:val="12"/>
                        <w:szCs w:val="12"/>
                        <w:lang w:val="en-US"/>
                      </w:rPr>
                      <w:t>@</w:t>
                    </w:r>
                    <w:r w:rsidRPr="000D67AD">
                      <w:rPr>
                        <w:rFonts w:ascii="Helios" w:hAnsi="Helios"/>
                        <w:sz w:val="12"/>
                        <w:szCs w:val="12"/>
                        <w:lang w:val="en-US"/>
                      </w:rPr>
                      <w:t>mrsk</w:t>
                    </w:r>
                    <w:r w:rsidRPr="00D93C75">
                      <w:rPr>
                        <w:rFonts w:ascii="Helios" w:hAnsi="Helios"/>
                        <w:sz w:val="12"/>
                        <w:szCs w:val="12"/>
                        <w:lang w:val="en-US"/>
                      </w:rPr>
                      <w:t>-1.</w:t>
                    </w:r>
                    <w:r w:rsidRPr="000D67AD">
                      <w:rPr>
                        <w:rFonts w:ascii="Helios" w:hAnsi="Helios"/>
                        <w:sz w:val="12"/>
                        <w:szCs w:val="12"/>
                        <w:lang w:val="en-US"/>
                      </w:rPr>
                      <w:t>ru</w:t>
                    </w:r>
                  </w:hyperlink>
                  <w:r w:rsidRPr="00D93C75">
                    <w:rPr>
                      <w:rFonts w:ascii="Helios" w:hAnsi="Helios"/>
                      <w:sz w:val="12"/>
                      <w:szCs w:val="12"/>
                      <w:lang w:val="en-US"/>
                    </w:rPr>
                    <w:t xml:space="preserve">, </w:t>
                  </w:r>
                  <w:hyperlink r:id="rId10" w:history="1">
                    <w:r w:rsidRPr="000D67AD">
                      <w:rPr>
                        <w:rFonts w:ascii="Helios" w:hAnsi="Helios"/>
                        <w:sz w:val="12"/>
                        <w:szCs w:val="12"/>
                        <w:lang w:val="en-US"/>
                      </w:rPr>
                      <w:t>www</w:t>
                    </w:r>
                    <w:r w:rsidRPr="00D93C75">
                      <w:rPr>
                        <w:rFonts w:ascii="Helios" w:hAnsi="Helios"/>
                        <w:sz w:val="12"/>
                        <w:szCs w:val="12"/>
                        <w:lang w:val="en-US"/>
                      </w:rPr>
                      <w:t>.</w:t>
                    </w:r>
                    <w:r w:rsidRPr="000D67AD">
                      <w:rPr>
                        <w:rFonts w:ascii="Helios" w:hAnsi="Helios"/>
                        <w:sz w:val="12"/>
                        <w:szCs w:val="12"/>
                        <w:lang w:val="en-US"/>
                      </w:rPr>
                      <w:t>mrsk</w:t>
                    </w:r>
                    <w:r w:rsidRPr="00D93C7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14:anchorId="6E499CE4" wp14:editId="1914C59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D93C75"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D93C75" w:rsidRPr="00D93C75">
        <w:rPr>
          <w:b/>
          <w:snapToGrid w:val="0"/>
          <w:sz w:val="24"/>
          <w:szCs w:val="24"/>
        </w:rPr>
        <w:t>Договора</w:t>
      </w:r>
      <w:proofErr w:type="gramEnd"/>
      <w:r w:rsidR="00D93C75" w:rsidRPr="00D93C75">
        <w:rPr>
          <w:b/>
          <w:snapToGrid w:val="0"/>
          <w:sz w:val="24"/>
          <w:szCs w:val="24"/>
        </w:rPr>
        <w:t xml:space="preserve"> на оказание </w:t>
      </w:r>
      <w:r w:rsidR="00D93C75" w:rsidRPr="00D93C75">
        <w:rPr>
          <w:b/>
          <w:sz w:val="24"/>
          <w:szCs w:val="24"/>
        </w:rPr>
        <w:t>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00D93C75" w:rsidRPr="00D93C75">
        <w:rPr>
          <w:b/>
          <w:snapToGrid w:val="0"/>
          <w:sz w:val="24"/>
          <w:szCs w:val="24"/>
        </w:rPr>
        <w:t xml:space="preserve"> для нужд ПАО «МРСК Центра» (филиала «Ярэнерго»)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CA6C3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74526A">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A6C37">
        <w:rPr>
          <w:noProof/>
        </w:rPr>
        <w:fldChar w:fldCharType="begin"/>
      </w:r>
      <w:r>
        <w:rPr>
          <w:noProof/>
        </w:rPr>
        <w:instrText xml:space="preserve"> PAGEREF _Toc441131036 \h </w:instrText>
      </w:r>
      <w:r w:rsidR="00CA6C37">
        <w:rPr>
          <w:noProof/>
        </w:rPr>
      </w:r>
      <w:r w:rsidR="00CA6C37">
        <w:rPr>
          <w:noProof/>
        </w:rPr>
        <w:fldChar w:fldCharType="separate"/>
      </w:r>
      <w:r w:rsidR="0074526A">
        <w:rPr>
          <w:noProof/>
        </w:rPr>
        <w:t>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A6C37">
        <w:rPr>
          <w:noProof/>
        </w:rPr>
        <w:fldChar w:fldCharType="begin"/>
      </w:r>
      <w:r>
        <w:rPr>
          <w:noProof/>
        </w:rPr>
        <w:instrText xml:space="preserve"> PAGEREF _Toc441131037 \h </w:instrText>
      </w:r>
      <w:r w:rsidR="00CA6C37">
        <w:rPr>
          <w:noProof/>
        </w:rPr>
      </w:r>
      <w:r w:rsidR="00CA6C37">
        <w:rPr>
          <w:noProof/>
        </w:rPr>
        <w:fldChar w:fldCharType="separate"/>
      </w:r>
      <w:r w:rsidR="0074526A">
        <w:rPr>
          <w:noProof/>
        </w:rPr>
        <w:t>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A6C37">
        <w:rPr>
          <w:noProof/>
        </w:rPr>
        <w:fldChar w:fldCharType="begin"/>
      </w:r>
      <w:r>
        <w:rPr>
          <w:noProof/>
        </w:rPr>
        <w:instrText xml:space="preserve"> PAGEREF _Toc441131038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A6C37">
        <w:rPr>
          <w:noProof/>
        </w:rPr>
        <w:fldChar w:fldCharType="begin"/>
      </w:r>
      <w:r>
        <w:rPr>
          <w:noProof/>
        </w:rPr>
        <w:instrText xml:space="preserve"> PAGEREF _Toc441131039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A6C37">
        <w:rPr>
          <w:noProof/>
        </w:rPr>
        <w:fldChar w:fldCharType="begin"/>
      </w:r>
      <w:r>
        <w:rPr>
          <w:noProof/>
        </w:rPr>
        <w:instrText xml:space="preserve"> PAGEREF _Toc441131040 \h </w:instrText>
      </w:r>
      <w:r w:rsidR="00CA6C37">
        <w:rPr>
          <w:noProof/>
        </w:rPr>
      </w:r>
      <w:r w:rsidR="00CA6C37">
        <w:rPr>
          <w:noProof/>
        </w:rPr>
        <w:fldChar w:fldCharType="separate"/>
      </w:r>
      <w:r w:rsidR="0074526A">
        <w:rPr>
          <w:noProof/>
        </w:rPr>
        <w:t>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CA6C37">
        <w:rPr>
          <w:noProof/>
        </w:rPr>
        <w:fldChar w:fldCharType="begin"/>
      </w:r>
      <w:r>
        <w:rPr>
          <w:noProof/>
        </w:rPr>
        <w:instrText xml:space="preserve"> PAGEREF _Toc441131041 \h </w:instrText>
      </w:r>
      <w:r w:rsidR="00CA6C37">
        <w:rPr>
          <w:noProof/>
        </w:rPr>
      </w:r>
      <w:r w:rsidR="00CA6C37">
        <w:rPr>
          <w:noProof/>
        </w:rPr>
        <w:fldChar w:fldCharType="separate"/>
      </w:r>
      <w:r w:rsidR="0074526A">
        <w:rPr>
          <w:noProof/>
        </w:rPr>
        <w:t>8</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_Toc441131048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A6C37">
        <w:rPr>
          <w:noProof/>
        </w:rPr>
        <w:fldChar w:fldCharType="begin"/>
      </w:r>
      <w:r>
        <w:rPr>
          <w:noProof/>
        </w:rPr>
        <w:instrText xml:space="preserve"> PAGEREF _Toc441131049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_Toc441131053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A6C37">
        <w:rPr>
          <w:noProof/>
        </w:rPr>
        <w:fldChar w:fldCharType="begin"/>
      </w:r>
      <w:r>
        <w:rPr>
          <w:noProof/>
        </w:rPr>
        <w:instrText xml:space="preserve"> PAGEREF _Toc441131057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A6C37">
        <w:rPr>
          <w:noProof/>
        </w:rPr>
        <w:fldChar w:fldCharType="begin"/>
      </w:r>
      <w:r>
        <w:rPr>
          <w:noProof/>
        </w:rPr>
        <w:instrText xml:space="preserve"> PAGEREF _Toc441131058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A6C37">
        <w:rPr>
          <w:noProof/>
        </w:rPr>
        <w:fldChar w:fldCharType="begin"/>
      </w:r>
      <w:r>
        <w:rPr>
          <w:noProof/>
        </w:rPr>
        <w:instrText xml:space="preserve"> PAGEREF _Toc441131061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A6C37">
        <w:rPr>
          <w:noProof/>
        </w:rPr>
        <w:fldChar w:fldCharType="begin"/>
      </w:r>
      <w:r>
        <w:rPr>
          <w:noProof/>
        </w:rPr>
        <w:instrText xml:space="preserve"> PAGEREF _Toc441131062 \h </w:instrText>
      </w:r>
      <w:r w:rsidR="00CA6C37">
        <w:rPr>
          <w:noProof/>
        </w:rPr>
      </w:r>
      <w:r w:rsidR="00CA6C37">
        <w:rPr>
          <w:noProof/>
        </w:rPr>
        <w:fldChar w:fldCharType="separate"/>
      </w:r>
      <w:r w:rsidR="0074526A">
        <w:rPr>
          <w:noProof/>
        </w:rPr>
        <w:t>14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A6C37">
        <w:rPr>
          <w:noProof/>
        </w:rPr>
        <w:fldChar w:fldCharType="begin"/>
      </w:r>
      <w:r>
        <w:rPr>
          <w:noProof/>
        </w:rPr>
        <w:instrText xml:space="preserve"> PAGEREF _Toc441131077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A6C37">
        <w:rPr>
          <w:noProof/>
        </w:rPr>
        <w:fldChar w:fldCharType="begin"/>
      </w:r>
      <w:r>
        <w:rPr>
          <w:noProof/>
        </w:rPr>
        <w:instrText xml:space="preserve"> PAGEREF _Toc441131080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A6C37">
        <w:rPr>
          <w:noProof/>
        </w:rPr>
        <w:fldChar w:fldCharType="begin"/>
      </w:r>
      <w:r>
        <w:rPr>
          <w:noProof/>
        </w:rPr>
        <w:instrText xml:space="preserve"> PAGEREF _Toc441131081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A6C37">
        <w:rPr>
          <w:noProof/>
        </w:rPr>
        <w:fldChar w:fldCharType="begin"/>
      </w:r>
      <w:r>
        <w:rPr>
          <w:noProof/>
        </w:rPr>
        <w:instrText xml:space="preserve"> PAGEREF _Toc441131086 \h </w:instrText>
      </w:r>
      <w:r w:rsidR="00CA6C37">
        <w:rPr>
          <w:noProof/>
        </w:rPr>
      </w:r>
      <w:r w:rsidR="00CA6C37">
        <w:rPr>
          <w:noProof/>
        </w:rPr>
        <w:fldChar w:fldCharType="separate"/>
      </w:r>
      <w:r w:rsidR="0074526A">
        <w:rPr>
          <w:noProof/>
        </w:rPr>
        <w:t>32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A6C37">
        <w:rPr>
          <w:noProof/>
        </w:rPr>
        <w:fldChar w:fldCharType="begin"/>
      </w:r>
      <w:r>
        <w:rPr>
          <w:noProof/>
        </w:rPr>
        <w:instrText xml:space="preserve"> PAGEREF _Toc441131087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A6C37">
        <w:rPr>
          <w:noProof/>
        </w:rPr>
        <w:fldChar w:fldCharType="begin"/>
      </w:r>
      <w:r>
        <w:rPr>
          <w:noProof/>
        </w:rPr>
        <w:instrText xml:space="preserve"> PAGEREF _Toc441131088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A6C37">
        <w:rPr>
          <w:noProof/>
        </w:rPr>
        <w:fldChar w:fldCharType="begin"/>
      </w:r>
      <w:r>
        <w:rPr>
          <w:noProof/>
        </w:rPr>
        <w:instrText xml:space="preserve"> PAGEREF _Toc441131089 \h </w:instrText>
      </w:r>
      <w:r w:rsidR="00CA6C37">
        <w:rPr>
          <w:noProof/>
        </w:rPr>
      </w:r>
      <w:r w:rsidR="00CA6C37">
        <w:rPr>
          <w:noProof/>
        </w:rPr>
        <w:fldChar w:fldCharType="separate"/>
      </w:r>
      <w:r w:rsidR="0074526A">
        <w:rPr>
          <w:noProof/>
        </w:rPr>
        <w:t>34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CA6C37">
        <w:rPr>
          <w:noProof/>
        </w:rPr>
        <w:fldChar w:fldCharType="begin"/>
      </w:r>
      <w:r>
        <w:rPr>
          <w:noProof/>
        </w:rPr>
        <w:instrText xml:space="preserve"> PAGEREF _Toc441131090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A6C37">
        <w:rPr>
          <w:noProof/>
        </w:rPr>
        <w:fldChar w:fldCharType="begin"/>
      </w:r>
      <w:r>
        <w:rPr>
          <w:noProof/>
        </w:rPr>
        <w:instrText xml:space="preserve"> PAGEREF _Toc441131091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A6C37">
        <w:rPr>
          <w:noProof/>
        </w:rPr>
        <w:fldChar w:fldCharType="begin"/>
      </w:r>
      <w:r>
        <w:rPr>
          <w:noProof/>
        </w:rPr>
        <w:instrText xml:space="preserve"> PAGEREF _Toc441131092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CA6C37">
        <w:rPr>
          <w:noProof/>
        </w:rPr>
        <w:fldChar w:fldCharType="begin"/>
      </w:r>
      <w:r>
        <w:rPr>
          <w:noProof/>
        </w:rPr>
        <w:instrText xml:space="preserve"> PAGEREF _Toc441131093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CA6C37">
        <w:rPr>
          <w:noProof/>
        </w:rPr>
        <w:fldChar w:fldCharType="begin"/>
      </w:r>
      <w:r>
        <w:rPr>
          <w:noProof/>
        </w:rPr>
        <w:instrText xml:space="preserve"> PAGEREF _Toc441131095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A6C37">
        <w:rPr>
          <w:noProof/>
        </w:rPr>
        <w:fldChar w:fldCharType="begin"/>
      </w:r>
      <w:r>
        <w:rPr>
          <w:noProof/>
        </w:rPr>
        <w:instrText xml:space="preserve"> PAGEREF _Toc441131097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A6C37">
        <w:rPr>
          <w:noProof/>
        </w:rPr>
        <w:fldChar w:fldCharType="begin"/>
      </w:r>
      <w:r>
        <w:rPr>
          <w:noProof/>
        </w:rPr>
        <w:instrText xml:space="preserve"> PAGEREF _Toc441131098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CA6C37">
        <w:rPr>
          <w:noProof/>
        </w:rPr>
        <w:fldChar w:fldCharType="begin"/>
      </w:r>
      <w:r>
        <w:rPr>
          <w:noProof/>
        </w:rPr>
        <w:instrText xml:space="preserve"> PAGEREF _Toc441131099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A6C37">
        <w:rPr>
          <w:noProof/>
        </w:rPr>
        <w:fldChar w:fldCharType="begin"/>
      </w:r>
      <w:r>
        <w:rPr>
          <w:noProof/>
        </w:rPr>
        <w:instrText xml:space="preserve"> PAGEREF _Toc441131101 \h </w:instrText>
      </w:r>
      <w:r w:rsidR="00CA6C37">
        <w:rPr>
          <w:noProof/>
        </w:rPr>
      </w:r>
      <w:r w:rsidR="00CA6C37">
        <w:rPr>
          <w:noProof/>
        </w:rPr>
        <w:fldChar w:fldCharType="separate"/>
      </w:r>
      <w:r w:rsidR="0074526A">
        <w:rPr>
          <w:noProof/>
        </w:rPr>
        <w:t>41</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CA6C37">
        <w:rPr>
          <w:noProof/>
        </w:rPr>
        <w:fldChar w:fldCharType="begin"/>
      </w:r>
      <w:r>
        <w:rPr>
          <w:noProof/>
        </w:rPr>
        <w:instrText xml:space="preserve"> PAGEREF _Toc441131103 \h </w:instrText>
      </w:r>
      <w:r w:rsidR="00CA6C37">
        <w:rPr>
          <w:noProof/>
        </w:rPr>
      </w:r>
      <w:r w:rsidR="00CA6C37">
        <w:rPr>
          <w:noProof/>
        </w:rPr>
        <w:fldChar w:fldCharType="separate"/>
      </w:r>
      <w:r w:rsidR="0074526A">
        <w:rPr>
          <w:noProof/>
        </w:rPr>
        <w:t>43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CA6C37">
        <w:rPr>
          <w:noProof/>
        </w:rPr>
        <w:fldChar w:fldCharType="begin"/>
      </w:r>
      <w:r>
        <w:rPr>
          <w:noProof/>
        </w:rPr>
        <w:instrText xml:space="preserve"> PAGEREF _Toc441131106 \h </w:instrText>
      </w:r>
      <w:r w:rsidR="00CA6C37">
        <w:rPr>
          <w:noProof/>
        </w:rPr>
      </w:r>
      <w:r w:rsidR="00CA6C37">
        <w:rPr>
          <w:noProof/>
        </w:rPr>
        <w:fldChar w:fldCharType="separate"/>
      </w:r>
      <w:r w:rsidR="0074526A">
        <w:rPr>
          <w:noProof/>
        </w:rPr>
        <w:t>46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CA6C37">
        <w:rPr>
          <w:noProof/>
        </w:rPr>
        <w:fldChar w:fldCharType="begin"/>
      </w:r>
      <w:r>
        <w:rPr>
          <w:noProof/>
        </w:rPr>
        <w:instrText xml:space="preserve"> PAGEREF _Toc441131109 \h </w:instrText>
      </w:r>
      <w:r w:rsidR="00CA6C37">
        <w:rPr>
          <w:noProof/>
        </w:rPr>
      </w:r>
      <w:r w:rsidR="00CA6C37">
        <w:rPr>
          <w:noProof/>
        </w:rPr>
        <w:fldChar w:fldCharType="separate"/>
      </w:r>
      <w:r w:rsidR="0074526A">
        <w:rPr>
          <w:noProof/>
        </w:rPr>
        <w:t>48</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CA6C37">
        <w:rPr>
          <w:noProof/>
        </w:rPr>
        <w:fldChar w:fldCharType="begin"/>
      </w:r>
      <w:r>
        <w:rPr>
          <w:noProof/>
        </w:rPr>
        <w:instrText xml:space="preserve"> PAGEREF _Toc441131112 \h </w:instrText>
      </w:r>
      <w:r w:rsidR="00CA6C37">
        <w:rPr>
          <w:noProof/>
        </w:rPr>
      </w:r>
      <w:r w:rsidR="00CA6C37">
        <w:rPr>
          <w:noProof/>
        </w:rPr>
        <w:fldChar w:fldCharType="separate"/>
      </w:r>
      <w:r w:rsidR="0074526A">
        <w:rPr>
          <w:noProof/>
        </w:rPr>
        <w:t>50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CA6C37">
        <w:rPr>
          <w:noProof/>
        </w:rPr>
        <w:fldChar w:fldCharType="begin"/>
      </w:r>
      <w:r>
        <w:rPr>
          <w:noProof/>
        </w:rPr>
        <w:instrText xml:space="preserve"> PAGEREF _Toc441131115 \h </w:instrText>
      </w:r>
      <w:r w:rsidR="00CA6C37">
        <w:rPr>
          <w:noProof/>
        </w:rPr>
      </w:r>
      <w:r w:rsidR="00CA6C37">
        <w:rPr>
          <w:noProof/>
        </w:rPr>
        <w:fldChar w:fldCharType="separate"/>
      </w:r>
      <w:r w:rsidR="0074526A">
        <w:rPr>
          <w:noProof/>
        </w:rPr>
        <w:t>52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A6C37">
        <w:rPr>
          <w:noProof/>
        </w:rPr>
        <w:fldChar w:fldCharType="begin"/>
      </w:r>
      <w:r>
        <w:rPr>
          <w:noProof/>
        </w:rPr>
        <w:instrText xml:space="preserve"> PAGEREF _Toc441131118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CA6C37">
        <w:rPr>
          <w:noProof/>
        </w:rPr>
        <w:fldChar w:fldCharType="begin"/>
      </w:r>
      <w:r>
        <w:rPr>
          <w:noProof/>
        </w:rPr>
        <w:instrText xml:space="preserve"> PAGEREF _Toc441131119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CA6C37">
        <w:rPr>
          <w:noProof/>
        </w:rPr>
        <w:fldChar w:fldCharType="begin"/>
      </w:r>
      <w:r>
        <w:rPr>
          <w:noProof/>
        </w:rPr>
        <w:instrText xml:space="preserve"> PAGEREF _Toc441131120 \h </w:instrText>
      </w:r>
      <w:r w:rsidR="00CA6C37">
        <w:rPr>
          <w:noProof/>
        </w:rPr>
      </w:r>
      <w:r w:rsidR="00CA6C37">
        <w:rPr>
          <w:noProof/>
        </w:rPr>
        <w:fldChar w:fldCharType="separate"/>
      </w:r>
      <w:r w:rsidR="0074526A">
        <w:rPr>
          <w:noProof/>
        </w:rPr>
        <w:t>56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A6C37">
        <w:rPr>
          <w:noProof/>
        </w:rPr>
        <w:fldChar w:fldCharType="begin"/>
      </w:r>
      <w:r>
        <w:rPr>
          <w:noProof/>
        </w:rPr>
        <w:instrText xml:space="preserve"> PAGEREF _Toc441131122 \h </w:instrText>
      </w:r>
      <w:r w:rsidR="00CA6C37">
        <w:rPr>
          <w:noProof/>
        </w:rPr>
      </w:r>
      <w:r w:rsidR="00CA6C37">
        <w:rPr>
          <w:noProof/>
        </w:rPr>
        <w:fldChar w:fldCharType="separate"/>
      </w:r>
      <w:r w:rsidR="0074526A">
        <w:rPr>
          <w:noProof/>
        </w:rPr>
        <w:t>60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A6C37">
        <w:rPr>
          <w:noProof/>
        </w:rPr>
        <w:fldChar w:fldCharType="begin"/>
      </w:r>
      <w:r>
        <w:rPr>
          <w:noProof/>
        </w:rPr>
        <w:instrText xml:space="preserve"> PAGEREF _Toc441131125 \h </w:instrText>
      </w:r>
      <w:r w:rsidR="00CA6C37">
        <w:rPr>
          <w:noProof/>
        </w:rPr>
      </w:r>
      <w:r w:rsidR="00CA6C37">
        <w:rPr>
          <w:noProof/>
        </w:rPr>
        <w:fldChar w:fldCharType="separate"/>
      </w:r>
      <w:r w:rsidR="0074526A">
        <w:rPr>
          <w:noProof/>
        </w:rPr>
        <w:t>63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A6C37">
        <w:rPr>
          <w:noProof/>
        </w:rPr>
        <w:fldChar w:fldCharType="begin"/>
      </w:r>
      <w:r>
        <w:rPr>
          <w:noProof/>
        </w:rPr>
        <w:instrText xml:space="preserve"> PAGEREF _Toc441131128 \h </w:instrText>
      </w:r>
      <w:r w:rsidR="00CA6C37">
        <w:rPr>
          <w:noProof/>
        </w:rPr>
      </w:r>
      <w:r w:rsidR="00CA6C37">
        <w:rPr>
          <w:noProof/>
        </w:rPr>
        <w:fldChar w:fldCharType="separate"/>
      </w:r>
      <w:r w:rsidR="0074526A">
        <w:rPr>
          <w:noProof/>
        </w:rPr>
        <w:t>65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CA6C37">
        <w:rPr>
          <w:noProof/>
        </w:rPr>
        <w:fldChar w:fldCharType="begin"/>
      </w:r>
      <w:r>
        <w:rPr>
          <w:noProof/>
        </w:rPr>
        <w:instrText xml:space="preserve"> PAGEREF _Toc441131131 \h </w:instrText>
      </w:r>
      <w:r w:rsidR="00CA6C37">
        <w:rPr>
          <w:noProof/>
        </w:rPr>
      </w:r>
      <w:r w:rsidR="00CA6C37">
        <w:rPr>
          <w:noProof/>
        </w:rPr>
        <w:fldChar w:fldCharType="separate"/>
      </w:r>
      <w:r w:rsidR="0074526A">
        <w:rPr>
          <w:noProof/>
        </w:rPr>
        <w:t>67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CA6C37">
        <w:rPr>
          <w:noProof/>
        </w:rPr>
        <w:fldChar w:fldCharType="begin"/>
      </w:r>
      <w:r>
        <w:rPr>
          <w:noProof/>
        </w:rPr>
        <w:instrText xml:space="preserve"> PAGEREF _Toc441131134 \h </w:instrText>
      </w:r>
      <w:r w:rsidR="00CA6C37">
        <w:rPr>
          <w:noProof/>
        </w:rPr>
      </w:r>
      <w:r w:rsidR="00CA6C37">
        <w:rPr>
          <w:noProof/>
        </w:rPr>
        <w:fldChar w:fldCharType="separate"/>
      </w:r>
      <w:r w:rsidR="0074526A">
        <w:rPr>
          <w:noProof/>
        </w:rPr>
        <w:t>69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A6C37">
        <w:rPr>
          <w:noProof/>
        </w:rPr>
        <w:fldChar w:fldCharType="begin"/>
      </w:r>
      <w:r>
        <w:rPr>
          <w:noProof/>
        </w:rPr>
        <w:instrText xml:space="preserve"> PAGEREF _Toc441131137 \h </w:instrText>
      </w:r>
      <w:r w:rsidR="00CA6C37">
        <w:rPr>
          <w:noProof/>
        </w:rPr>
      </w:r>
      <w:r w:rsidR="00CA6C37">
        <w:rPr>
          <w:noProof/>
        </w:rPr>
        <w:fldChar w:fldCharType="separate"/>
      </w:r>
      <w:r w:rsidR="0074526A">
        <w:rPr>
          <w:noProof/>
        </w:rPr>
        <w:t>72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A6C37">
        <w:rPr>
          <w:noProof/>
        </w:rPr>
        <w:fldChar w:fldCharType="begin"/>
      </w:r>
      <w:r>
        <w:rPr>
          <w:noProof/>
        </w:rPr>
        <w:instrText xml:space="preserve"> PAGEREF _Toc441131140 \h </w:instrText>
      </w:r>
      <w:r w:rsidR="00CA6C37">
        <w:rPr>
          <w:noProof/>
        </w:rPr>
      </w:r>
      <w:r w:rsidR="00CA6C37">
        <w:rPr>
          <w:noProof/>
        </w:rPr>
        <w:fldChar w:fldCharType="separate"/>
      </w:r>
      <w:r w:rsidR="0074526A">
        <w:rPr>
          <w:noProof/>
        </w:rPr>
        <w:t>74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CA6C37">
        <w:rPr>
          <w:noProof/>
        </w:rPr>
        <w:fldChar w:fldCharType="begin"/>
      </w:r>
      <w:r>
        <w:rPr>
          <w:noProof/>
        </w:rPr>
        <w:instrText xml:space="preserve"> PAGEREF _Toc441131143 \h </w:instrText>
      </w:r>
      <w:r w:rsidR="00CA6C37">
        <w:rPr>
          <w:noProof/>
        </w:rPr>
      </w:r>
      <w:r w:rsidR="00CA6C37">
        <w:rPr>
          <w:noProof/>
        </w:rPr>
        <w:fldChar w:fldCharType="separate"/>
      </w:r>
      <w:r w:rsidR="0074526A">
        <w:rPr>
          <w:noProof/>
        </w:rPr>
        <w:t>77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CA6C37">
        <w:rPr>
          <w:noProof/>
        </w:rPr>
        <w:fldChar w:fldCharType="begin"/>
      </w:r>
      <w:r>
        <w:rPr>
          <w:noProof/>
        </w:rPr>
        <w:instrText xml:space="preserve"> PAGEREF _Toc441131146 \h </w:instrText>
      </w:r>
      <w:r w:rsidR="00CA6C37">
        <w:rPr>
          <w:noProof/>
        </w:rPr>
      </w:r>
      <w:r w:rsidR="00CA6C37">
        <w:rPr>
          <w:noProof/>
        </w:rPr>
        <w:fldChar w:fldCharType="separate"/>
      </w:r>
      <w:r w:rsidR="0074526A">
        <w:rPr>
          <w:noProof/>
        </w:rPr>
        <w:t>79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CA6C37">
        <w:rPr>
          <w:noProof/>
        </w:rPr>
        <w:fldChar w:fldCharType="begin"/>
      </w:r>
      <w:r>
        <w:rPr>
          <w:noProof/>
        </w:rPr>
        <w:instrText xml:space="preserve"> PAGEREF _Toc441131149 \h </w:instrText>
      </w:r>
      <w:r w:rsidR="00CA6C37">
        <w:rPr>
          <w:noProof/>
        </w:rPr>
      </w:r>
      <w:r w:rsidR="00CA6C37">
        <w:rPr>
          <w:noProof/>
        </w:rPr>
        <w:fldChar w:fldCharType="separate"/>
      </w:r>
      <w:r w:rsidR="0074526A">
        <w:rPr>
          <w:noProof/>
        </w:rPr>
        <w:t>81</w:t>
      </w:r>
      <w:r w:rsidR="00CA6C37">
        <w:rPr>
          <w:noProof/>
        </w:rPr>
        <w:fldChar w:fldCharType="end"/>
      </w:r>
    </w:p>
    <w:p w:rsidR="00717F60" w:rsidRPr="00E71A48" w:rsidRDefault="00CA6C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D93C75">
        <w:rPr>
          <w:iCs/>
          <w:sz w:val="24"/>
          <w:szCs w:val="24"/>
        </w:rPr>
        <w:t xml:space="preserve">747-92-92 (доб. 3123), </w:t>
      </w:r>
      <w:r w:rsidR="007556FF" w:rsidRPr="00D93C75">
        <w:rPr>
          <w:sz w:val="24"/>
          <w:szCs w:val="24"/>
        </w:rPr>
        <w:t xml:space="preserve">адрес электронной почты: </w:t>
      </w:r>
      <w:r w:rsidR="007556FF" w:rsidRPr="00D93C75">
        <w:rPr>
          <w:iCs/>
          <w:sz w:val="24"/>
          <w:szCs w:val="24"/>
        </w:rPr>
        <w:t xml:space="preserve"> </w:t>
      </w:r>
      <w:hyperlink r:id="rId18" w:history="1">
        <w:r w:rsidR="007556FF" w:rsidRPr="00D93C75">
          <w:rPr>
            <w:rStyle w:val="a7"/>
            <w:sz w:val="24"/>
            <w:szCs w:val="24"/>
          </w:rPr>
          <w:t>Lazareva.TV@mrsk-1.ru</w:t>
        </w:r>
      </w:hyperlink>
      <w:r w:rsidRPr="00D93C75">
        <w:rPr>
          <w:iCs/>
          <w:sz w:val="24"/>
          <w:szCs w:val="24"/>
        </w:rPr>
        <w:t>, ответственное лицо –</w:t>
      </w:r>
      <w:r w:rsidR="00D93C75">
        <w:rPr>
          <w:iCs/>
          <w:sz w:val="24"/>
          <w:szCs w:val="24"/>
        </w:rPr>
        <w:t xml:space="preserve"> </w:t>
      </w:r>
      <w:proofErr w:type="spellStart"/>
      <w:r w:rsidR="00837110" w:rsidRPr="00D93C75">
        <w:rPr>
          <w:sz w:val="24"/>
          <w:szCs w:val="24"/>
        </w:rPr>
        <w:t>Стоцкая</w:t>
      </w:r>
      <w:proofErr w:type="spellEnd"/>
      <w:r w:rsidR="00837110" w:rsidRPr="00D93C75">
        <w:rPr>
          <w:sz w:val="24"/>
          <w:szCs w:val="24"/>
        </w:rPr>
        <w:t xml:space="preserve"> Елена Юрьевна, контактные телефоны - (4722) 28-30-46, (495) 747-92-92, адрес электронной почты: </w:t>
      </w:r>
      <w:hyperlink r:id="rId19" w:history="1">
        <w:proofErr w:type="gramStart"/>
        <w:r w:rsidR="00837110" w:rsidRPr="00D93C75">
          <w:rPr>
            <w:rStyle w:val="a7"/>
            <w:sz w:val="24"/>
            <w:szCs w:val="24"/>
          </w:rPr>
          <w:t>Stotskaya.EY@mrsk-1.ru</w:t>
        </w:r>
      </w:hyperlink>
      <w:r w:rsidR="00837110" w:rsidRPr="00D93C75">
        <w:rPr>
          <w:rStyle w:val="a7"/>
        </w:rPr>
        <w:t>)</w:t>
      </w:r>
      <w:r w:rsidR="00862664" w:rsidRPr="00D93C75">
        <w:rPr>
          <w:sz w:val="24"/>
          <w:szCs w:val="24"/>
        </w:rPr>
        <w:t xml:space="preserve"> </w:t>
      </w:r>
      <w:r w:rsidR="004B5EB3" w:rsidRPr="00D93C75">
        <w:rPr>
          <w:iCs/>
          <w:sz w:val="24"/>
          <w:szCs w:val="24"/>
        </w:rPr>
        <w:t>Извещени</w:t>
      </w:r>
      <w:r w:rsidRPr="00D93C75">
        <w:rPr>
          <w:iCs/>
          <w:sz w:val="24"/>
          <w:szCs w:val="24"/>
        </w:rPr>
        <w:t>ем</w:t>
      </w:r>
      <w:r w:rsidRPr="00D93C75">
        <w:rPr>
          <w:sz w:val="24"/>
          <w:szCs w:val="24"/>
        </w:rPr>
        <w:t xml:space="preserve"> о проведении открытого </w:t>
      </w:r>
      <w:r w:rsidRPr="00D93C75">
        <w:rPr>
          <w:iCs/>
          <w:sz w:val="24"/>
          <w:szCs w:val="24"/>
        </w:rPr>
        <w:t>запроса предложений</w:t>
      </w:r>
      <w:r w:rsidRPr="00D93C75">
        <w:rPr>
          <w:sz w:val="24"/>
          <w:szCs w:val="24"/>
        </w:rPr>
        <w:t xml:space="preserve">, опубликованным </w:t>
      </w:r>
      <w:r w:rsidRPr="00D93C75">
        <w:rPr>
          <w:b/>
          <w:sz w:val="24"/>
          <w:szCs w:val="24"/>
        </w:rPr>
        <w:t>«</w:t>
      </w:r>
      <w:r w:rsidR="00D93C75" w:rsidRPr="00D93C75">
        <w:rPr>
          <w:b/>
          <w:sz w:val="24"/>
          <w:szCs w:val="24"/>
        </w:rPr>
        <w:t>2</w:t>
      </w:r>
      <w:r w:rsidR="00934963">
        <w:rPr>
          <w:b/>
          <w:sz w:val="24"/>
          <w:szCs w:val="24"/>
        </w:rPr>
        <w:t>9</w:t>
      </w:r>
      <w:r w:rsidRPr="00D93C75">
        <w:rPr>
          <w:b/>
          <w:sz w:val="24"/>
          <w:szCs w:val="24"/>
        </w:rPr>
        <w:t xml:space="preserve">» </w:t>
      </w:r>
      <w:r w:rsidR="00D93C75" w:rsidRPr="00D93C75">
        <w:rPr>
          <w:b/>
          <w:sz w:val="24"/>
          <w:szCs w:val="24"/>
        </w:rPr>
        <w:t>марта</w:t>
      </w:r>
      <w:r w:rsidRPr="00D93C75">
        <w:rPr>
          <w:b/>
          <w:sz w:val="24"/>
          <w:szCs w:val="24"/>
        </w:rPr>
        <w:t xml:space="preserve"> 20</w:t>
      </w:r>
      <w:r w:rsidR="00C12FA4" w:rsidRPr="00D93C75">
        <w:rPr>
          <w:b/>
          <w:sz w:val="24"/>
          <w:szCs w:val="24"/>
        </w:rPr>
        <w:t>1</w:t>
      </w:r>
      <w:r w:rsidR="00862664" w:rsidRPr="00D93C75">
        <w:rPr>
          <w:b/>
          <w:sz w:val="24"/>
          <w:szCs w:val="24"/>
        </w:rPr>
        <w:t>6</w:t>
      </w:r>
      <w:r w:rsidRPr="00D93C75">
        <w:rPr>
          <w:b/>
          <w:sz w:val="24"/>
          <w:szCs w:val="24"/>
        </w:rPr>
        <w:t xml:space="preserve"> г.</w:t>
      </w:r>
      <w:r w:rsidRPr="00D93C75">
        <w:rPr>
          <w:sz w:val="24"/>
          <w:szCs w:val="24"/>
        </w:rPr>
        <w:t xml:space="preserve"> на официальном сайте (</w:t>
      </w:r>
      <w:hyperlink r:id="rId20" w:history="1">
        <w:r w:rsidR="00345CCA" w:rsidRPr="00D93C75">
          <w:rPr>
            <w:rStyle w:val="a7"/>
            <w:sz w:val="24"/>
            <w:szCs w:val="24"/>
          </w:rPr>
          <w:t>www.zakupki.</w:t>
        </w:r>
        <w:r w:rsidR="00345CCA" w:rsidRPr="00D93C75">
          <w:rPr>
            <w:rStyle w:val="a7"/>
            <w:sz w:val="24"/>
            <w:szCs w:val="24"/>
            <w:lang w:val="en-US"/>
          </w:rPr>
          <w:t>gov</w:t>
        </w:r>
        <w:r w:rsidR="00345CCA" w:rsidRPr="00D93C75">
          <w:rPr>
            <w:rStyle w:val="a7"/>
            <w:sz w:val="24"/>
            <w:szCs w:val="24"/>
          </w:rPr>
          <w:t>.ru</w:t>
        </w:r>
      </w:hyperlink>
      <w:r w:rsidRPr="00D93C75">
        <w:rPr>
          <w:sz w:val="24"/>
          <w:szCs w:val="24"/>
        </w:rPr>
        <w:t>),</w:t>
      </w:r>
      <w:r w:rsidR="009D7F01" w:rsidRPr="00D93C75">
        <w:rPr>
          <w:iCs/>
          <w:sz w:val="24"/>
          <w:szCs w:val="24"/>
        </w:rPr>
        <w:t xml:space="preserve"> </w:t>
      </w:r>
      <w:r w:rsidR="009D7F01" w:rsidRPr="00D93C75">
        <w:rPr>
          <w:sz w:val="24"/>
          <w:szCs w:val="24"/>
        </w:rPr>
        <w:t xml:space="preserve">на сайте </w:t>
      </w:r>
      <w:r w:rsidR="007556FF" w:rsidRPr="00D93C75">
        <w:rPr>
          <w:iCs/>
          <w:sz w:val="24"/>
          <w:szCs w:val="24"/>
        </w:rPr>
        <w:t>ПАО «МРСК Центра»</w:t>
      </w:r>
      <w:r w:rsidR="009D7F01" w:rsidRPr="00D93C75">
        <w:rPr>
          <w:sz w:val="24"/>
          <w:szCs w:val="24"/>
        </w:rPr>
        <w:t xml:space="preserve"> (</w:t>
      </w:r>
      <w:hyperlink r:id="rId21" w:history="1">
        <w:r w:rsidR="007556FF" w:rsidRPr="00D93C75">
          <w:rPr>
            <w:rStyle w:val="a7"/>
            <w:sz w:val="24"/>
            <w:szCs w:val="24"/>
          </w:rPr>
          <w:t>www.mrsk-1.ru</w:t>
        </w:r>
      </w:hyperlink>
      <w:r w:rsidR="00862664" w:rsidRPr="00D93C75">
        <w:rPr>
          <w:sz w:val="24"/>
          <w:szCs w:val="24"/>
        </w:rPr>
        <w:t>)</w:t>
      </w:r>
      <w:r w:rsidR="00702B2C" w:rsidRPr="00D93C75">
        <w:rPr>
          <w:sz w:val="24"/>
          <w:szCs w:val="24"/>
        </w:rPr>
        <w:t xml:space="preserve">, на сайте ЭТП, указанном в п. </w:t>
      </w:r>
      <w:r w:rsidR="009B140B" w:rsidRPr="00D93C75">
        <w:fldChar w:fldCharType="begin"/>
      </w:r>
      <w:r w:rsidR="009B140B" w:rsidRPr="00D93C75">
        <w:instrText xml:space="preserve"> REF _Ref440269836 \r \h  \* MERGEFORMAT </w:instrText>
      </w:r>
      <w:r w:rsidR="009B140B" w:rsidRPr="00D93C75">
        <w:fldChar w:fldCharType="separate"/>
      </w:r>
      <w:r w:rsidR="005E099B" w:rsidRPr="00D93C75">
        <w:rPr>
          <w:sz w:val="24"/>
          <w:szCs w:val="24"/>
        </w:rPr>
        <w:t>1.1.2</w:t>
      </w:r>
      <w:r w:rsidR="009B140B" w:rsidRPr="00D93C75">
        <w:fldChar w:fldCharType="end"/>
      </w:r>
      <w:r w:rsidR="00702B2C" w:rsidRPr="00D93C75">
        <w:rPr>
          <w:sz w:val="24"/>
          <w:szCs w:val="24"/>
        </w:rPr>
        <w:t xml:space="preserve"> настоящей Документации,</w:t>
      </w:r>
      <w:r w:rsidR="009A7733" w:rsidRPr="00D93C75">
        <w:rPr>
          <w:iCs/>
          <w:sz w:val="24"/>
          <w:szCs w:val="24"/>
        </w:rPr>
        <w:t xml:space="preserve"> </w:t>
      </w:r>
      <w:r w:rsidRPr="00D93C75">
        <w:rPr>
          <w:iCs/>
          <w:sz w:val="24"/>
          <w:szCs w:val="24"/>
        </w:rPr>
        <w:t>приг</w:t>
      </w:r>
      <w:r w:rsidRPr="00D93C75">
        <w:rPr>
          <w:sz w:val="24"/>
          <w:szCs w:val="24"/>
        </w:rPr>
        <w:t>ласило юридических лиц</w:t>
      </w:r>
      <w:r w:rsidR="005B75A6" w:rsidRPr="00D93C75">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D93C75" w:rsidRPr="00021A9B">
        <w:rPr>
          <w:snapToGrid w:val="0"/>
          <w:sz w:val="24"/>
          <w:szCs w:val="24"/>
        </w:rPr>
        <w:t xml:space="preserve">Договора на оказание </w:t>
      </w:r>
      <w:r w:rsidR="00D93C75" w:rsidRPr="00021A9B">
        <w:rPr>
          <w:sz w:val="24"/>
          <w:szCs w:val="24"/>
        </w:rPr>
        <w:t xml:space="preserve">услуг по описанию местоположения границ охранных зон объектов </w:t>
      </w:r>
      <w:r w:rsidR="00D93C75" w:rsidRPr="00D93C75">
        <w:rPr>
          <w:sz w:val="24"/>
          <w:szCs w:val="24"/>
        </w:rPr>
        <w:t xml:space="preserve">электросетевого хозяйства и внесению сведений о них в государственный кадастр недвижимости </w:t>
      </w:r>
      <w:r w:rsidR="00366652" w:rsidRPr="00D93C75">
        <w:rPr>
          <w:sz w:val="24"/>
          <w:szCs w:val="24"/>
        </w:rPr>
        <w:t>для нужд ПАО «МРСК Центра»</w:t>
      </w:r>
      <w:r w:rsidR="00702B2C" w:rsidRPr="00D93C75">
        <w:rPr>
          <w:sz w:val="24"/>
          <w:szCs w:val="24"/>
        </w:rPr>
        <w:t xml:space="preserve"> </w:t>
      </w:r>
      <w:r w:rsidR="00862664" w:rsidRPr="00D93C75">
        <w:rPr>
          <w:sz w:val="24"/>
          <w:szCs w:val="24"/>
        </w:rPr>
        <w:t xml:space="preserve">(филиала «Ярэнерго», расположенного по адресу: </w:t>
      </w:r>
      <w:proofErr w:type="gramStart"/>
      <w:r w:rsidR="00862664" w:rsidRPr="00D93C75">
        <w:rPr>
          <w:sz w:val="24"/>
          <w:szCs w:val="24"/>
        </w:rPr>
        <w:t xml:space="preserve">РФ, 150003, г. Ярославль, ул. </w:t>
      </w:r>
      <w:proofErr w:type="spellStart"/>
      <w:r w:rsidR="00862664" w:rsidRPr="00D93C75">
        <w:rPr>
          <w:sz w:val="24"/>
          <w:szCs w:val="24"/>
        </w:rPr>
        <w:t>Воинова</w:t>
      </w:r>
      <w:proofErr w:type="spellEnd"/>
      <w:r w:rsidR="00862664" w:rsidRPr="00D93C75">
        <w:rPr>
          <w:sz w:val="24"/>
          <w:szCs w:val="24"/>
        </w:rPr>
        <w:t>, д. 12)</w:t>
      </w:r>
      <w:r w:rsidRPr="00D93C75">
        <w:rPr>
          <w:sz w:val="24"/>
          <w:szCs w:val="24"/>
        </w:rPr>
        <w:t>.</w:t>
      </w:r>
      <w:bookmarkEnd w:id="11"/>
      <w:bookmarkEnd w:id="12"/>
      <w:bookmarkEnd w:id="13"/>
      <w:proofErr w:type="gramEnd"/>
    </w:p>
    <w:p w:rsidR="00717F60" w:rsidRPr="008B32C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8B32C9">
        <w:rPr>
          <w:sz w:val="24"/>
          <w:szCs w:val="24"/>
        </w:rPr>
        <w:t xml:space="preserve">использованием функционала </w:t>
      </w:r>
      <w:r w:rsidR="00702B2C" w:rsidRPr="008B32C9">
        <w:rPr>
          <w:sz w:val="24"/>
          <w:szCs w:val="24"/>
        </w:rPr>
        <w:t>электронной торговой площадк</w:t>
      </w:r>
      <w:r w:rsidR="00414AB1" w:rsidRPr="008B32C9">
        <w:rPr>
          <w:sz w:val="24"/>
          <w:szCs w:val="24"/>
        </w:rPr>
        <w:t>и</w:t>
      </w:r>
      <w:r w:rsidR="00702B2C" w:rsidRPr="008B32C9">
        <w:rPr>
          <w:sz w:val="24"/>
          <w:szCs w:val="24"/>
        </w:rPr>
        <w:t xml:space="preserve"> </w:t>
      </w:r>
      <w:r w:rsidR="000D70B6" w:rsidRPr="008B32C9">
        <w:rPr>
          <w:sz w:val="24"/>
          <w:szCs w:val="24"/>
        </w:rPr>
        <w:t>П</w:t>
      </w:r>
      <w:r w:rsidR="00702B2C" w:rsidRPr="008B32C9">
        <w:rPr>
          <w:sz w:val="24"/>
          <w:szCs w:val="24"/>
        </w:rPr>
        <w:t>АО «</w:t>
      </w:r>
      <w:proofErr w:type="spellStart"/>
      <w:r w:rsidR="00702B2C" w:rsidRPr="008B32C9">
        <w:rPr>
          <w:sz w:val="24"/>
          <w:szCs w:val="24"/>
        </w:rPr>
        <w:t>Россети</w:t>
      </w:r>
      <w:proofErr w:type="spellEnd"/>
      <w:r w:rsidR="00702B2C" w:rsidRPr="008B32C9">
        <w:rPr>
          <w:sz w:val="24"/>
          <w:szCs w:val="24"/>
        </w:rPr>
        <w:t xml:space="preserve">» </w:t>
      </w:r>
      <w:hyperlink r:id="rId22" w:history="1">
        <w:r w:rsidR="00702B2C" w:rsidRPr="008B32C9">
          <w:rPr>
            <w:rStyle w:val="a7"/>
            <w:sz w:val="24"/>
            <w:szCs w:val="24"/>
          </w:rPr>
          <w:t>www.b2b-mrsk.ru</w:t>
        </w:r>
      </w:hyperlink>
      <w:r w:rsidR="00702B2C" w:rsidRPr="008B32C9">
        <w:rPr>
          <w:sz w:val="24"/>
          <w:szCs w:val="24"/>
        </w:rPr>
        <w:t xml:space="preserve"> (далее — ЭТП)</w:t>
      </w:r>
      <w:r w:rsidR="005B75A6" w:rsidRPr="008B32C9">
        <w:rPr>
          <w:sz w:val="24"/>
          <w:szCs w:val="24"/>
        </w:rPr>
        <w:t>.</w:t>
      </w:r>
      <w:bookmarkEnd w:id="14"/>
    </w:p>
    <w:p w:rsidR="00717F60" w:rsidRPr="008B32C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8B32C9">
        <w:rPr>
          <w:sz w:val="24"/>
          <w:szCs w:val="24"/>
        </w:rPr>
        <w:t>Заказчик</w:t>
      </w:r>
      <w:r w:rsidR="00702B2C" w:rsidRPr="008B32C9">
        <w:rPr>
          <w:sz w:val="24"/>
          <w:szCs w:val="24"/>
        </w:rPr>
        <w:t xml:space="preserve">: </w:t>
      </w:r>
      <w:r w:rsidRPr="008B32C9">
        <w:rPr>
          <w:sz w:val="24"/>
          <w:szCs w:val="24"/>
        </w:rPr>
        <w:t xml:space="preserve"> </w:t>
      </w:r>
      <w:r w:rsidR="00702B2C" w:rsidRPr="008B32C9">
        <w:rPr>
          <w:iCs/>
          <w:sz w:val="24"/>
          <w:szCs w:val="24"/>
        </w:rPr>
        <w:t>ПАО «МРСК Центра».</w:t>
      </w:r>
      <w:r w:rsidRPr="008B32C9">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D93C75" w:rsidRPr="00021A9B">
        <w:rPr>
          <w:snapToGrid w:val="0"/>
          <w:sz w:val="24"/>
          <w:szCs w:val="24"/>
        </w:rPr>
        <w:t xml:space="preserve">Договора на оказание </w:t>
      </w:r>
      <w:r w:rsidR="00D93C75" w:rsidRPr="00021A9B">
        <w:rPr>
          <w:sz w:val="24"/>
          <w:szCs w:val="24"/>
        </w:rPr>
        <w:t>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00D93C75" w:rsidRPr="00021A9B">
        <w:rPr>
          <w:snapToGrid w:val="0"/>
          <w:sz w:val="24"/>
          <w:szCs w:val="24"/>
        </w:rPr>
        <w:t xml:space="preserve"> для нужд ПАО «МРСК Центра» (филиала «Ярэнерго»)</w:t>
      </w:r>
      <w:r w:rsidR="00702B2C" w:rsidRPr="00C12FA4">
        <w:rPr>
          <w:sz w:val="24"/>
          <w:szCs w:val="24"/>
        </w:rPr>
        <w:t>.</w:t>
      </w:r>
    </w:p>
    <w:p w:rsidR="008C4223" w:rsidRPr="00D93C75" w:rsidRDefault="008C4223" w:rsidP="00750D4A">
      <w:pPr>
        <w:keepNext/>
        <w:autoSpaceDE w:val="0"/>
        <w:autoSpaceDN w:val="0"/>
        <w:spacing w:line="264" w:lineRule="auto"/>
        <w:ind w:firstLine="540"/>
        <w:rPr>
          <w:sz w:val="24"/>
          <w:szCs w:val="24"/>
          <w:lang w:eastAsia="ru-RU"/>
        </w:rPr>
      </w:pPr>
      <w:r w:rsidRPr="00D93C75">
        <w:rPr>
          <w:sz w:val="24"/>
          <w:szCs w:val="24"/>
        </w:rPr>
        <w:t xml:space="preserve">Количество лотов: </w:t>
      </w:r>
      <w:r w:rsidRPr="00D93C75">
        <w:rPr>
          <w:b/>
          <w:sz w:val="24"/>
          <w:szCs w:val="24"/>
        </w:rPr>
        <w:t>1 (один)</w:t>
      </w:r>
      <w:r w:rsidRPr="00D93C75">
        <w:rPr>
          <w:sz w:val="24"/>
          <w:szCs w:val="24"/>
        </w:rPr>
        <w:t>.</w:t>
      </w:r>
    </w:p>
    <w:bookmarkEnd w:id="18"/>
    <w:p w:rsidR="00804801" w:rsidRPr="00D93C75" w:rsidRDefault="00B5344A" w:rsidP="00750D4A">
      <w:pPr>
        <w:pStyle w:val="a"/>
        <w:keepNext/>
        <w:numPr>
          <w:ilvl w:val="0"/>
          <w:numId w:val="0"/>
        </w:numPr>
        <w:spacing w:line="264" w:lineRule="auto"/>
        <w:ind w:left="360" w:hanging="360"/>
        <w:rPr>
          <w:sz w:val="24"/>
          <w:szCs w:val="24"/>
        </w:rPr>
      </w:pPr>
      <w:r w:rsidRPr="00D93C75">
        <w:rPr>
          <w:sz w:val="24"/>
          <w:szCs w:val="24"/>
        </w:rPr>
        <w:t xml:space="preserve">Частичное </w:t>
      </w:r>
      <w:r w:rsidR="00366652" w:rsidRPr="00D93C75">
        <w:rPr>
          <w:sz w:val="24"/>
          <w:szCs w:val="24"/>
        </w:rPr>
        <w:t xml:space="preserve">оказание </w:t>
      </w:r>
      <w:r w:rsidR="00AD3EBC" w:rsidRPr="00D93C75">
        <w:rPr>
          <w:sz w:val="24"/>
          <w:szCs w:val="24"/>
        </w:rPr>
        <w:t>услуг</w:t>
      </w:r>
      <w:r w:rsidRPr="00D93C75">
        <w:rPr>
          <w:sz w:val="24"/>
          <w:szCs w:val="24"/>
        </w:rPr>
        <w:t xml:space="preserve"> не допускается.</w:t>
      </w:r>
    </w:p>
    <w:p w:rsidR="00717F60" w:rsidRPr="00D93C75"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D93C75">
        <w:rPr>
          <w:sz w:val="24"/>
          <w:szCs w:val="24"/>
        </w:rPr>
        <w:t>Сроки</w:t>
      </w:r>
      <w:r w:rsidR="00717F60" w:rsidRPr="00D93C75">
        <w:rPr>
          <w:sz w:val="24"/>
          <w:szCs w:val="24"/>
        </w:rPr>
        <w:t xml:space="preserve"> </w:t>
      </w:r>
      <w:r w:rsidR="00366652" w:rsidRPr="00D93C75">
        <w:rPr>
          <w:sz w:val="24"/>
          <w:szCs w:val="24"/>
        </w:rPr>
        <w:t>оказания услуг</w:t>
      </w:r>
      <w:r w:rsidR="00717F60" w:rsidRPr="00D93C75">
        <w:rPr>
          <w:sz w:val="24"/>
          <w:szCs w:val="24"/>
        </w:rPr>
        <w:t>:</w:t>
      </w:r>
      <w:r w:rsidR="00D93C75" w:rsidRPr="00D93C75">
        <w:rPr>
          <w:sz w:val="24"/>
          <w:szCs w:val="24"/>
        </w:rPr>
        <w:t xml:space="preserve"> не более чем </w:t>
      </w:r>
      <w:r w:rsidR="00934963">
        <w:rPr>
          <w:sz w:val="24"/>
          <w:szCs w:val="24"/>
        </w:rPr>
        <w:t>9</w:t>
      </w:r>
      <w:r w:rsidR="00D93C75" w:rsidRPr="00D93C75">
        <w:rPr>
          <w:sz w:val="24"/>
          <w:szCs w:val="24"/>
        </w:rPr>
        <w:t xml:space="preserve"> месяцев с момента заключения договора</w:t>
      </w:r>
      <w:r w:rsidR="00717F60" w:rsidRPr="00D93C75">
        <w:rPr>
          <w:sz w:val="24"/>
          <w:szCs w:val="24"/>
        </w:rPr>
        <w:t>.</w:t>
      </w:r>
      <w:bookmarkEnd w:id="19"/>
    </w:p>
    <w:p w:rsidR="008D2928" w:rsidRPr="00D93C75"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D93C75">
        <w:rPr>
          <w:sz w:val="24"/>
          <w:szCs w:val="24"/>
        </w:rPr>
        <w:t xml:space="preserve">Оказание услуг Участником будет осуществляться на </w:t>
      </w:r>
      <w:r w:rsidR="00425F34" w:rsidRPr="00D93C75">
        <w:rPr>
          <w:sz w:val="24"/>
          <w:szCs w:val="24"/>
        </w:rPr>
        <w:t>территории Р</w:t>
      </w:r>
      <w:r w:rsidR="00A0540E" w:rsidRPr="00D93C75">
        <w:rPr>
          <w:sz w:val="24"/>
          <w:szCs w:val="24"/>
        </w:rPr>
        <w:t xml:space="preserve">оссийской </w:t>
      </w:r>
      <w:r w:rsidR="00425F34" w:rsidRPr="00D93C75">
        <w:rPr>
          <w:sz w:val="24"/>
          <w:szCs w:val="24"/>
        </w:rPr>
        <w:t>Ф</w:t>
      </w:r>
      <w:r w:rsidR="00A0540E" w:rsidRPr="00D93C75">
        <w:rPr>
          <w:sz w:val="24"/>
          <w:szCs w:val="24"/>
        </w:rPr>
        <w:t>едерации</w:t>
      </w:r>
      <w:r w:rsidRPr="00D93C75">
        <w:rPr>
          <w:sz w:val="24"/>
          <w:szCs w:val="24"/>
        </w:rPr>
        <w:t>.</w:t>
      </w:r>
      <w:bookmarkEnd w:id="20"/>
    </w:p>
    <w:p w:rsidR="00717F60" w:rsidRPr="00D93C75" w:rsidRDefault="0022360B" w:rsidP="00D93C75">
      <w:pPr>
        <w:keepNext/>
        <w:widowControl w:val="0"/>
        <w:numPr>
          <w:ilvl w:val="2"/>
          <w:numId w:val="18"/>
        </w:numPr>
        <w:tabs>
          <w:tab w:val="clear" w:pos="720"/>
          <w:tab w:val="num" w:pos="1571"/>
          <w:tab w:val="num" w:pos="1650"/>
        </w:tabs>
        <w:suppressAutoHyphens w:val="0"/>
        <w:autoSpaceDE w:val="0"/>
        <w:autoSpaceDN w:val="0"/>
        <w:adjustRightInd w:val="0"/>
        <w:spacing w:line="240" w:lineRule="auto"/>
        <w:ind w:left="0" w:firstLine="550"/>
        <w:rPr>
          <w:iCs/>
          <w:sz w:val="24"/>
          <w:szCs w:val="24"/>
        </w:rPr>
      </w:pPr>
      <w:bookmarkStart w:id="21" w:name="_Ref440270663"/>
      <w:r w:rsidRPr="00D93C75">
        <w:rPr>
          <w:iCs/>
          <w:sz w:val="24"/>
          <w:szCs w:val="24"/>
        </w:rPr>
        <w:t>Форма и порядок оплаты:</w:t>
      </w:r>
      <w:bookmarkEnd w:id="21"/>
      <w:r w:rsidR="00D93C75">
        <w:rPr>
          <w:iCs/>
          <w:sz w:val="24"/>
          <w:szCs w:val="24"/>
        </w:rPr>
        <w:t xml:space="preserve"> безналичный расчет</w:t>
      </w:r>
    </w:p>
    <w:p w:rsidR="00D93C75" w:rsidRPr="00D93C75" w:rsidRDefault="00D93C75" w:rsidP="00D93C75">
      <w:pPr>
        <w:pStyle w:val="affffff0"/>
        <w:spacing w:line="240" w:lineRule="auto"/>
        <w:ind w:left="567" w:firstLine="0"/>
        <w:rPr>
          <w:sz w:val="24"/>
          <w:szCs w:val="24"/>
        </w:rPr>
      </w:pPr>
      <w:r w:rsidRPr="00D93C75">
        <w:rPr>
          <w:sz w:val="24"/>
          <w:szCs w:val="24"/>
        </w:rPr>
        <w:t>- оплата подготовительного</w:t>
      </w:r>
      <w:r>
        <w:rPr>
          <w:sz w:val="24"/>
          <w:szCs w:val="24"/>
        </w:rPr>
        <w:t xml:space="preserve"> этапа</w:t>
      </w:r>
      <w:r w:rsidR="00934963">
        <w:rPr>
          <w:sz w:val="24"/>
          <w:szCs w:val="24"/>
        </w:rPr>
        <w:t xml:space="preserve"> </w:t>
      </w:r>
      <w:r>
        <w:rPr>
          <w:sz w:val="24"/>
          <w:szCs w:val="24"/>
        </w:rPr>
        <w:t>-</w:t>
      </w:r>
      <w:r w:rsidRPr="00D93C75">
        <w:rPr>
          <w:sz w:val="24"/>
          <w:szCs w:val="24"/>
        </w:rPr>
        <w:t xml:space="preserve"> не более 20 %, в течение 10 (десяти) банковских дней с момента подписан</w:t>
      </w:r>
      <w:r>
        <w:rPr>
          <w:sz w:val="24"/>
          <w:szCs w:val="24"/>
        </w:rPr>
        <w:t xml:space="preserve">ия акта  по данному этапу </w:t>
      </w:r>
      <w:r w:rsidRPr="00D93C75">
        <w:rPr>
          <w:sz w:val="24"/>
          <w:szCs w:val="24"/>
        </w:rPr>
        <w:t>договора;</w:t>
      </w:r>
    </w:p>
    <w:p w:rsidR="00D93C75" w:rsidRPr="00D93C75" w:rsidRDefault="00D93C75" w:rsidP="00D93C75">
      <w:pPr>
        <w:pStyle w:val="affffff0"/>
        <w:spacing w:line="240" w:lineRule="auto"/>
        <w:ind w:left="567" w:firstLine="0"/>
        <w:rPr>
          <w:sz w:val="24"/>
          <w:szCs w:val="24"/>
        </w:rPr>
      </w:pPr>
      <w:r w:rsidRPr="00D93C75">
        <w:rPr>
          <w:sz w:val="24"/>
          <w:szCs w:val="24"/>
        </w:rPr>
        <w:t xml:space="preserve"> -  оплата этапа подготовки геодезических и картографических данных </w:t>
      </w:r>
      <w:r>
        <w:rPr>
          <w:sz w:val="24"/>
          <w:szCs w:val="24"/>
        </w:rPr>
        <w:t>-</w:t>
      </w:r>
      <w:r w:rsidR="00934963">
        <w:rPr>
          <w:sz w:val="24"/>
          <w:szCs w:val="24"/>
        </w:rPr>
        <w:t xml:space="preserve"> </w:t>
      </w:r>
      <w:r>
        <w:rPr>
          <w:sz w:val="24"/>
          <w:szCs w:val="24"/>
        </w:rPr>
        <w:t>не более 20</w:t>
      </w:r>
      <w:r w:rsidRPr="00D93C75">
        <w:rPr>
          <w:sz w:val="24"/>
          <w:szCs w:val="24"/>
        </w:rPr>
        <w:t>%, производится в течение 1</w:t>
      </w:r>
      <w:r>
        <w:rPr>
          <w:sz w:val="24"/>
          <w:szCs w:val="24"/>
        </w:rPr>
        <w:t xml:space="preserve">0 (десяти) банковских дней с </w:t>
      </w:r>
      <w:r w:rsidRPr="00D93C75">
        <w:rPr>
          <w:sz w:val="24"/>
          <w:szCs w:val="24"/>
        </w:rPr>
        <w:t>момента подписания акта об исполнении мероприятий данного этапа;</w:t>
      </w:r>
    </w:p>
    <w:p w:rsidR="00D93C75" w:rsidRPr="00D93C75" w:rsidRDefault="00D93C75" w:rsidP="00D93C75">
      <w:pPr>
        <w:pStyle w:val="affffff0"/>
        <w:spacing w:line="240" w:lineRule="auto"/>
        <w:ind w:left="567" w:firstLine="0"/>
        <w:rPr>
          <w:sz w:val="24"/>
          <w:szCs w:val="24"/>
        </w:rPr>
      </w:pPr>
      <w:r w:rsidRPr="00D93C75">
        <w:rPr>
          <w:sz w:val="24"/>
          <w:szCs w:val="24"/>
        </w:rPr>
        <w:t xml:space="preserve">- оплата этапа полевых исследований и межевания земельных участков (определения границ территориальных зон) </w:t>
      </w:r>
      <w:r>
        <w:rPr>
          <w:sz w:val="24"/>
          <w:szCs w:val="24"/>
        </w:rPr>
        <w:t xml:space="preserve">- </w:t>
      </w:r>
      <w:r w:rsidRPr="00D93C75">
        <w:rPr>
          <w:sz w:val="24"/>
          <w:szCs w:val="24"/>
        </w:rPr>
        <w:t>не более 20 %, производится в течение 10 (десяти) банковских дней с момента подписания акта  об исполнении мероприятий данного этапа;</w:t>
      </w:r>
    </w:p>
    <w:p w:rsidR="00D93C75" w:rsidRPr="00D93C75" w:rsidRDefault="00D93C75" w:rsidP="00D93C75">
      <w:pPr>
        <w:pStyle w:val="affffff0"/>
        <w:keepNext/>
        <w:keepLines/>
        <w:spacing w:line="240" w:lineRule="auto"/>
        <w:ind w:left="567" w:firstLine="0"/>
        <w:rPr>
          <w:sz w:val="24"/>
          <w:szCs w:val="24"/>
        </w:rPr>
      </w:pPr>
      <w:r w:rsidRPr="00D93C75">
        <w:rPr>
          <w:sz w:val="24"/>
          <w:szCs w:val="24"/>
        </w:rPr>
        <w:lastRenderedPageBreak/>
        <w:t>- оплата этапа изготовления документов для проведения государственного кадастрового учета объектов недвижимости и/или внесения сведений о границах охранных зон в размере не более 25 %, производится в течение 10 (десяти) банковских дней с момента подписания акта об оказании услуг по этапу;</w:t>
      </w:r>
    </w:p>
    <w:p w:rsidR="00D93C75" w:rsidRDefault="00D93C75" w:rsidP="00D93C75">
      <w:pPr>
        <w:pStyle w:val="affffff0"/>
        <w:keepNext/>
        <w:keepLines/>
        <w:spacing w:line="240" w:lineRule="auto"/>
        <w:ind w:left="567" w:firstLine="0"/>
      </w:pPr>
      <w:r w:rsidRPr="00D93C75">
        <w:rPr>
          <w:sz w:val="24"/>
          <w:szCs w:val="24"/>
        </w:rPr>
        <w:t xml:space="preserve">- оплата </w:t>
      </w:r>
      <w:proofErr w:type="gramStart"/>
      <w:r w:rsidRPr="00D93C75">
        <w:rPr>
          <w:sz w:val="24"/>
          <w:szCs w:val="24"/>
        </w:rPr>
        <w:t>этапа проведения государственного кадастрового учета объектов недвижимости</w:t>
      </w:r>
      <w:proofErr w:type="gramEnd"/>
      <w:r w:rsidRPr="00D93C75">
        <w:rPr>
          <w:sz w:val="24"/>
          <w:szCs w:val="24"/>
        </w:rPr>
        <w:t xml:space="preserve"> и/или внесения сведений о границах охранных зон  </w:t>
      </w:r>
      <w:r>
        <w:rPr>
          <w:sz w:val="24"/>
          <w:szCs w:val="24"/>
        </w:rPr>
        <w:t>-</w:t>
      </w:r>
      <w:r w:rsidRPr="00D93C75">
        <w:rPr>
          <w:sz w:val="24"/>
          <w:szCs w:val="24"/>
        </w:rPr>
        <w:t xml:space="preserve"> не более 15%, производится в течение 10 (десяти) банковских дней с момента подписания акта об оказании услуг по данному этапу</w:t>
      </w:r>
      <w:r>
        <w:t>.</w:t>
      </w:r>
    </w:p>
    <w:p w:rsidR="00717F60" w:rsidRPr="00D93C75" w:rsidRDefault="00717F60" w:rsidP="00D93C75">
      <w:pPr>
        <w:keepNext/>
        <w:keepLines/>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93C75">
        <w:rPr>
          <w:sz w:val="24"/>
          <w:szCs w:val="24"/>
        </w:rPr>
        <w:t xml:space="preserve">Порядок проведения </w:t>
      </w:r>
      <w:r w:rsidR="00C05EF6" w:rsidRPr="00D93C75">
        <w:rPr>
          <w:sz w:val="24"/>
          <w:szCs w:val="24"/>
        </w:rPr>
        <w:t xml:space="preserve">запроса предложений </w:t>
      </w:r>
      <w:r w:rsidRPr="00D93C75">
        <w:rPr>
          <w:sz w:val="24"/>
          <w:szCs w:val="24"/>
        </w:rPr>
        <w:t>и участия в нем, а также инструкции по подготовке заявок, приведены в разделе</w:t>
      </w:r>
      <w:r w:rsidR="00E71A48" w:rsidRPr="00D93C75">
        <w:rPr>
          <w:sz w:val="24"/>
          <w:szCs w:val="24"/>
        </w:rPr>
        <w:t xml:space="preserve"> </w:t>
      </w:r>
      <w:r w:rsidR="00CA6C37" w:rsidRPr="00D93C75">
        <w:rPr>
          <w:sz w:val="24"/>
          <w:szCs w:val="24"/>
        </w:rPr>
        <w:fldChar w:fldCharType="begin"/>
      </w:r>
      <w:r w:rsidR="00E71A48" w:rsidRPr="00D93C75">
        <w:rPr>
          <w:sz w:val="24"/>
          <w:szCs w:val="24"/>
        </w:rPr>
        <w:instrText xml:space="preserve"> REF _Ref311232052 \r \h </w:instrText>
      </w:r>
      <w:r w:rsidR="00D93C75">
        <w:rPr>
          <w:sz w:val="24"/>
          <w:szCs w:val="24"/>
        </w:rPr>
        <w:instrText xml:space="preserve"> \* MERGEFORMAT </w:instrText>
      </w:r>
      <w:r w:rsidR="00CA6C37" w:rsidRPr="00D93C75">
        <w:rPr>
          <w:sz w:val="24"/>
          <w:szCs w:val="24"/>
        </w:rPr>
      </w:r>
      <w:r w:rsidR="00CA6C37" w:rsidRPr="00D93C75">
        <w:rPr>
          <w:sz w:val="24"/>
          <w:szCs w:val="24"/>
        </w:rPr>
        <w:fldChar w:fldCharType="separate"/>
      </w:r>
      <w:r w:rsidR="005E099B" w:rsidRPr="00D93C75">
        <w:rPr>
          <w:sz w:val="24"/>
          <w:szCs w:val="24"/>
        </w:rPr>
        <w:t>3</w:t>
      </w:r>
      <w:r w:rsidR="00CA6C37" w:rsidRPr="00D93C75">
        <w:rPr>
          <w:sz w:val="24"/>
          <w:szCs w:val="24"/>
        </w:rPr>
        <w:fldChar w:fldCharType="end"/>
      </w:r>
      <w:r w:rsidR="00E71A48" w:rsidRPr="00D93C75">
        <w:rPr>
          <w:sz w:val="24"/>
          <w:szCs w:val="24"/>
        </w:rPr>
        <w:t xml:space="preserve"> </w:t>
      </w:r>
      <w:r w:rsidRPr="00D93C75">
        <w:rPr>
          <w:sz w:val="24"/>
          <w:szCs w:val="24"/>
        </w:rPr>
        <w:t xml:space="preserve">(здесь и далее ссылки относятся к настоящей </w:t>
      </w:r>
      <w:r w:rsidR="007D07A7" w:rsidRPr="00D93C75">
        <w:rPr>
          <w:sz w:val="24"/>
          <w:szCs w:val="24"/>
        </w:rPr>
        <w:t>Д</w:t>
      </w:r>
      <w:r w:rsidRPr="00D93C75">
        <w:rPr>
          <w:sz w:val="24"/>
          <w:szCs w:val="24"/>
        </w:rPr>
        <w:t xml:space="preserve">окументации). Подробные требования к </w:t>
      </w:r>
      <w:r w:rsidR="00366652" w:rsidRPr="00D93C75">
        <w:rPr>
          <w:sz w:val="24"/>
          <w:szCs w:val="24"/>
        </w:rPr>
        <w:t>оказываемым услугам</w:t>
      </w:r>
      <w:r w:rsidR="00077FB6" w:rsidRPr="00D93C75">
        <w:rPr>
          <w:sz w:val="24"/>
          <w:szCs w:val="24"/>
        </w:rPr>
        <w:t xml:space="preserve"> </w:t>
      </w:r>
      <w:r w:rsidRPr="00D93C75">
        <w:rPr>
          <w:sz w:val="24"/>
          <w:szCs w:val="24"/>
        </w:rPr>
        <w:t>изложены в</w:t>
      </w:r>
      <w:r w:rsidR="00953802" w:rsidRPr="00D93C75">
        <w:rPr>
          <w:sz w:val="24"/>
          <w:szCs w:val="24"/>
        </w:rPr>
        <w:t xml:space="preserve"> разделе </w:t>
      </w:r>
      <w:r w:rsidR="00CA6C37" w:rsidRPr="00D93C75">
        <w:rPr>
          <w:sz w:val="24"/>
          <w:szCs w:val="24"/>
        </w:rPr>
        <w:fldChar w:fldCharType="begin"/>
      </w:r>
      <w:r w:rsidR="008D2928" w:rsidRPr="00D93C75">
        <w:rPr>
          <w:sz w:val="24"/>
          <w:szCs w:val="24"/>
        </w:rPr>
        <w:instrText xml:space="preserve"> REF _Ref440270568 \r \h </w:instrText>
      </w:r>
      <w:r w:rsidR="00D93C75">
        <w:rPr>
          <w:sz w:val="24"/>
          <w:szCs w:val="24"/>
        </w:rPr>
        <w:instrText xml:space="preserve"> \* MERGEFORMAT </w:instrText>
      </w:r>
      <w:r w:rsidR="00CA6C37" w:rsidRPr="00D93C75">
        <w:rPr>
          <w:sz w:val="24"/>
          <w:szCs w:val="24"/>
        </w:rPr>
      </w:r>
      <w:r w:rsidR="00CA6C37" w:rsidRPr="00D93C75">
        <w:rPr>
          <w:sz w:val="24"/>
          <w:szCs w:val="24"/>
        </w:rPr>
        <w:fldChar w:fldCharType="separate"/>
      </w:r>
      <w:r w:rsidR="005E099B" w:rsidRPr="00D93C75">
        <w:rPr>
          <w:sz w:val="24"/>
          <w:szCs w:val="24"/>
        </w:rPr>
        <w:t>4</w:t>
      </w:r>
      <w:r w:rsidR="00CA6C37" w:rsidRPr="00D93C75">
        <w:rPr>
          <w:sz w:val="24"/>
          <w:szCs w:val="24"/>
        </w:rPr>
        <w:fldChar w:fldCharType="end"/>
      </w:r>
      <w:r w:rsidRPr="00D93C75">
        <w:rPr>
          <w:sz w:val="24"/>
          <w:szCs w:val="24"/>
        </w:rPr>
        <w:t>.</w:t>
      </w:r>
      <w:r w:rsidR="004B5EB3" w:rsidRPr="00D93C75">
        <w:rPr>
          <w:sz w:val="24"/>
          <w:szCs w:val="24"/>
        </w:rPr>
        <w:t xml:space="preserve"> Проект </w:t>
      </w:r>
      <w:r w:rsidR="00123C70" w:rsidRPr="00D93C75">
        <w:rPr>
          <w:sz w:val="24"/>
          <w:szCs w:val="24"/>
        </w:rPr>
        <w:t>Договор</w:t>
      </w:r>
      <w:r w:rsidRPr="00D93C75">
        <w:rPr>
          <w:sz w:val="24"/>
          <w:szCs w:val="24"/>
        </w:rPr>
        <w:t xml:space="preserve">а, который будет заключен по результатам </w:t>
      </w:r>
      <w:r w:rsidR="004B5EB3" w:rsidRPr="00D93C75">
        <w:rPr>
          <w:sz w:val="24"/>
          <w:szCs w:val="24"/>
        </w:rPr>
        <w:t>З</w:t>
      </w:r>
      <w:r w:rsidR="00C05EF6" w:rsidRPr="00D93C75">
        <w:rPr>
          <w:sz w:val="24"/>
          <w:szCs w:val="24"/>
        </w:rPr>
        <w:t>апроса предложений</w:t>
      </w:r>
      <w:r w:rsidRPr="00D93C75">
        <w:rPr>
          <w:sz w:val="24"/>
          <w:szCs w:val="24"/>
        </w:rPr>
        <w:t xml:space="preserve">, приведен в разделе </w:t>
      </w:r>
      <w:r w:rsidR="009B140B" w:rsidRPr="00D93C75">
        <w:rPr>
          <w:sz w:val="24"/>
          <w:szCs w:val="24"/>
        </w:rPr>
        <w:fldChar w:fldCharType="begin"/>
      </w:r>
      <w:r w:rsidR="009B140B" w:rsidRPr="00D93C75">
        <w:rPr>
          <w:sz w:val="24"/>
          <w:szCs w:val="24"/>
        </w:rPr>
        <w:instrText xml:space="preserve"> REF _Ref305973574 \r \h  \* MERGEFORMAT </w:instrText>
      </w:r>
      <w:r w:rsidR="009B140B" w:rsidRPr="00D93C75">
        <w:rPr>
          <w:sz w:val="24"/>
          <w:szCs w:val="24"/>
        </w:rPr>
      </w:r>
      <w:r w:rsidR="009B140B" w:rsidRPr="00D93C75">
        <w:rPr>
          <w:sz w:val="24"/>
          <w:szCs w:val="24"/>
        </w:rPr>
        <w:fldChar w:fldCharType="separate"/>
      </w:r>
      <w:r w:rsidR="005E099B" w:rsidRPr="00D93C75">
        <w:rPr>
          <w:sz w:val="24"/>
          <w:szCs w:val="24"/>
        </w:rPr>
        <w:t>2</w:t>
      </w:r>
      <w:r w:rsidR="009B140B" w:rsidRPr="00D93C75">
        <w:rPr>
          <w:sz w:val="24"/>
          <w:szCs w:val="24"/>
        </w:rPr>
        <w:fldChar w:fldCharType="end"/>
      </w:r>
      <w:r w:rsidR="004B5EB3" w:rsidRPr="00D93C75">
        <w:rPr>
          <w:sz w:val="24"/>
          <w:szCs w:val="24"/>
        </w:rPr>
        <w:t>.</w:t>
      </w:r>
      <w:r w:rsidRPr="00D93C75">
        <w:rPr>
          <w:sz w:val="24"/>
          <w:szCs w:val="24"/>
        </w:rPr>
        <w:t xml:space="preserve"> Формы документов, которые необходимо </w:t>
      </w:r>
      <w:r w:rsidR="004B5EB3" w:rsidRPr="00D93C75">
        <w:rPr>
          <w:sz w:val="24"/>
          <w:szCs w:val="24"/>
        </w:rPr>
        <w:t>подготовить и подать в составе Заявк</w:t>
      </w:r>
      <w:r w:rsidR="00953802" w:rsidRPr="00D93C75">
        <w:rPr>
          <w:sz w:val="24"/>
          <w:szCs w:val="24"/>
        </w:rPr>
        <w:t xml:space="preserve">и, приведены в разделе </w:t>
      </w:r>
      <w:r w:rsidR="00CA6C37" w:rsidRPr="00D93C75">
        <w:rPr>
          <w:sz w:val="24"/>
          <w:szCs w:val="24"/>
        </w:rPr>
        <w:fldChar w:fldCharType="begin"/>
      </w:r>
      <w:r w:rsidR="008D2928" w:rsidRPr="00D93C75">
        <w:rPr>
          <w:sz w:val="24"/>
          <w:szCs w:val="24"/>
        </w:rPr>
        <w:instrText xml:space="preserve"> REF _Ref440270602 \r \h </w:instrText>
      </w:r>
      <w:r w:rsidR="00D93C75">
        <w:rPr>
          <w:sz w:val="24"/>
          <w:szCs w:val="24"/>
        </w:rPr>
        <w:instrText xml:space="preserve"> \* MERGEFORMAT </w:instrText>
      </w:r>
      <w:r w:rsidR="00CA6C37" w:rsidRPr="00D93C75">
        <w:rPr>
          <w:sz w:val="24"/>
          <w:szCs w:val="24"/>
        </w:rPr>
      </w:r>
      <w:r w:rsidR="00CA6C37" w:rsidRPr="00D93C75">
        <w:rPr>
          <w:sz w:val="24"/>
          <w:szCs w:val="24"/>
        </w:rPr>
        <w:fldChar w:fldCharType="separate"/>
      </w:r>
      <w:r w:rsidR="005E099B" w:rsidRPr="00D93C75">
        <w:rPr>
          <w:sz w:val="24"/>
          <w:szCs w:val="24"/>
        </w:rPr>
        <w:t>5</w:t>
      </w:r>
      <w:r w:rsidR="00CA6C37" w:rsidRPr="00D93C75">
        <w:rPr>
          <w:sz w:val="24"/>
          <w:szCs w:val="24"/>
        </w:rPr>
        <w:fldChar w:fldCharType="end"/>
      </w:r>
      <w:r w:rsidR="004B5EB3" w:rsidRPr="00D93C75">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008D2928"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CA6C37">
        <w:rPr>
          <w:sz w:val="24"/>
          <w:szCs w:val="24"/>
        </w:rPr>
        <w:fldChar w:fldCharType="begin"/>
      </w:r>
      <w:r w:rsidR="008D2928">
        <w:rPr>
          <w:sz w:val="24"/>
          <w:szCs w:val="24"/>
        </w:rPr>
        <w:instrText xml:space="preserve"> REF _Ref440270663 \r \h </w:instrText>
      </w:r>
      <w:r w:rsidR="00CA6C37">
        <w:rPr>
          <w:sz w:val="24"/>
          <w:szCs w:val="24"/>
        </w:rPr>
      </w:r>
      <w:r w:rsidR="00CA6C37">
        <w:rPr>
          <w:sz w:val="24"/>
          <w:szCs w:val="24"/>
        </w:rPr>
        <w:fldChar w:fldCharType="separate"/>
      </w:r>
      <w:r w:rsidR="005E099B">
        <w:rPr>
          <w:sz w:val="24"/>
          <w:szCs w:val="24"/>
        </w:rPr>
        <w:t>1.1.7</w:t>
      </w:r>
      <w:r w:rsidR="00CA6C37">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037"/>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B140B">
        <w:fldChar w:fldCharType="begin"/>
      </w:r>
      <w:r w:rsidR="009B140B">
        <w:instrText xml:space="preserve"> REF _Ref305973033 \r \h  \* MERGEFORMAT </w:instrText>
      </w:r>
      <w:r w:rsidR="009B140B">
        <w:fldChar w:fldCharType="separate"/>
      </w:r>
      <w:r w:rsidR="005E099B" w:rsidRPr="005E099B">
        <w:rPr>
          <w:sz w:val="24"/>
          <w:szCs w:val="24"/>
        </w:rPr>
        <w:t>3.2</w:t>
      </w:r>
      <w:r w:rsidR="009B140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03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9B140B">
        <w:fldChar w:fldCharType="begin"/>
      </w:r>
      <w:r w:rsidR="009B140B">
        <w:instrText xml:space="preserve"> REF _Ref191386109 \n \h  \* MERGEFORMAT </w:instrText>
      </w:r>
      <w:r w:rsidR="009B140B">
        <w:fldChar w:fldCharType="separate"/>
      </w:r>
      <w:r w:rsidR="005E099B" w:rsidRPr="005E099B">
        <w:rPr>
          <w:color w:val="000000"/>
          <w:sz w:val="24"/>
          <w:szCs w:val="24"/>
        </w:rPr>
        <w:t>3.3.2</w:t>
      </w:r>
      <w:r w:rsidR="009B140B">
        <w:fldChar w:fldCharType="end"/>
      </w:r>
      <w:r w:rsidR="00721B30">
        <w:rPr>
          <w:color w:val="00000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03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w:t>
      </w:r>
      <w:r w:rsidRPr="00E71A48">
        <w:rPr>
          <w:sz w:val="24"/>
          <w:szCs w:val="24"/>
        </w:rPr>
        <w:lastRenderedPageBreak/>
        <w:t>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9B140B">
        <w:fldChar w:fldCharType="begin"/>
      </w:r>
      <w:r w:rsidR="009B140B">
        <w:instrText xml:space="preserve"> REF _Ref191386164 \r \h  \* MERGEFORMAT </w:instrText>
      </w:r>
      <w:r w:rsidR="009B140B">
        <w:fldChar w:fldCharType="separate"/>
      </w:r>
      <w:r w:rsidR="005E099B" w:rsidRPr="005E099B">
        <w:rPr>
          <w:sz w:val="24"/>
          <w:szCs w:val="24"/>
        </w:rPr>
        <w:t xml:space="preserve"> 1.4.1 </w:t>
      </w:r>
      <w:r w:rsidR="009B140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B140B">
        <w:fldChar w:fldCharType="begin"/>
      </w:r>
      <w:r w:rsidR="009B140B">
        <w:instrText xml:space="preserve"> REF _Ref306978606 \r \h  \* MERGEFORMAT </w:instrText>
      </w:r>
      <w:r w:rsidR="009B140B">
        <w:fldChar w:fldCharType="separate"/>
      </w:r>
      <w:r w:rsidR="005E099B" w:rsidRPr="005E099B">
        <w:rPr>
          <w:sz w:val="24"/>
          <w:szCs w:val="24"/>
        </w:rPr>
        <w:t xml:space="preserve"> 1.4.2 </w:t>
      </w:r>
      <w:r w:rsidR="009B140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04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B140B">
        <w:fldChar w:fldCharType="begin"/>
      </w:r>
      <w:r w:rsidR="009B140B">
        <w:instrText xml:space="preserve"> REF _Ref306114966 \r \h  \* MERGEFORMAT </w:instrText>
      </w:r>
      <w:r w:rsidR="009B140B">
        <w:fldChar w:fldCharType="separate"/>
      </w:r>
      <w:r w:rsidR="005E099B" w:rsidRPr="005E099B">
        <w:rPr>
          <w:sz w:val="24"/>
          <w:szCs w:val="24"/>
        </w:rPr>
        <w:t>3.3.11</w:t>
      </w:r>
      <w:r w:rsidR="009B140B">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041"/>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A6C37">
        <w:rPr>
          <w:b w:val="0"/>
        </w:rPr>
        <w:fldChar w:fldCharType="begin"/>
      </w:r>
      <w:r w:rsidR="002D4BC6">
        <w:rPr>
          <w:b w:val="0"/>
        </w:rPr>
        <w:instrText xml:space="preserve"> REF _Ref440275279 \r \h </w:instrText>
      </w:r>
      <w:r w:rsidR="00CA6C37">
        <w:rPr>
          <w:b w:val="0"/>
        </w:rPr>
      </w:r>
      <w:r w:rsidR="00CA6C37">
        <w:rPr>
          <w:b w:val="0"/>
        </w:rPr>
        <w:fldChar w:fldCharType="separate"/>
      </w:r>
      <w:r w:rsidR="005E099B">
        <w:rPr>
          <w:b w:val="0"/>
        </w:rPr>
        <w:t>1.1.4</w:t>
      </w:r>
      <w:r w:rsidR="00CA6C3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B140B">
        <w:fldChar w:fldCharType="begin"/>
      </w:r>
      <w:r w:rsidR="009B140B">
        <w:instrText xml:space="preserve"> REF _Ref305973147 \r \h  \* MERGEFORMAT </w:instrText>
      </w:r>
      <w:r w:rsidR="009B140B">
        <w:fldChar w:fldCharType="separate"/>
      </w:r>
      <w:r w:rsidR="005E099B" w:rsidRPr="005E099B">
        <w:rPr>
          <w:b w:val="0"/>
          <w:szCs w:val="24"/>
        </w:rPr>
        <w:t>3.3</w:t>
      </w:r>
      <w:r w:rsidR="009B140B">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044"/>
      <w:r w:rsidRPr="002D4BC6">
        <w:rPr>
          <w:b w:val="0"/>
          <w:szCs w:val="24"/>
        </w:rPr>
        <w:t xml:space="preserve">Письмо о подаче оферты (подраздел </w:t>
      </w:r>
      <w:r w:rsidR="009B140B">
        <w:fldChar w:fldCharType="begin"/>
      </w:r>
      <w:r w:rsidR="009B140B">
        <w:instrText xml:space="preserve"> REF _Ref55336310 \r \h  \* MERGEFORMAT </w:instrText>
      </w:r>
      <w:r w:rsidR="009B140B">
        <w:fldChar w:fldCharType="separate"/>
      </w:r>
      <w:r w:rsidR="005E099B" w:rsidRPr="005E099B">
        <w:rPr>
          <w:b w:val="0"/>
          <w:szCs w:val="24"/>
        </w:rPr>
        <w:t>5.1</w:t>
      </w:r>
      <w:r w:rsidR="009B140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045"/>
      <w:r w:rsidRPr="002D4BC6">
        <w:rPr>
          <w:b w:val="0"/>
          <w:szCs w:val="24"/>
        </w:rPr>
        <w:lastRenderedPageBreak/>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9B140B">
        <w:fldChar w:fldCharType="begin"/>
      </w:r>
      <w:r w:rsidR="009B140B">
        <w:instrText xml:space="preserve"> REF _Ref440284918 \r \h  \* MERGEFORMAT </w:instrText>
      </w:r>
      <w:r w:rsidR="009B140B">
        <w:fldChar w:fldCharType="separate"/>
      </w:r>
      <w:r w:rsidR="005E099B" w:rsidRPr="005E099B">
        <w:rPr>
          <w:b w:val="0"/>
          <w:szCs w:val="24"/>
        </w:rPr>
        <w:t>5.2</w:t>
      </w:r>
      <w:r w:rsidR="009B140B">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9B140B">
        <w:fldChar w:fldCharType="begin"/>
      </w:r>
      <w:r w:rsidR="009B140B">
        <w:instrText xml:space="preserve"> REF _Ref440537086 \r \h  \* MERGEFORMAT </w:instrText>
      </w:r>
      <w:r w:rsidR="009B140B">
        <w:fldChar w:fldCharType="separate"/>
      </w:r>
      <w:r w:rsidR="005E099B" w:rsidRPr="005E099B">
        <w:rPr>
          <w:b w:val="0"/>
          <w:bCs w:val="0"/>
          <w:szCs w:val="24"/>
        </w:rPr>
        <w:t>5.3</w:t>
      </w:r>
      <w:r w:rsidR="009B140B">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9B140B">
        <w:fldChar w:fldCharType="begin"/>
      </w:r>
      <w:r w:rsidR="009B140B">
        <w:instrText xml:space="preserve"> REF _Ref440284947 \r \h  \* MERGEFORMAT </w:instrText>
      </w:r>
      <w:r w:rsidR="009B140B">
        <w:fldChar w:fldCharType="separate"/>
      </w:r>
      <w:r w:rsidR="005E099B" w:rsidRPr="005E099B">
        <w:rPr>
          <w:b w:val="0"/>
          <w:szCs w:val="24"/>
        </w:rPr>
        <w:t>5.4</w:t>
      </w:r>
      <w:r w:rsidR="009B140B">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CA6C37">
        <w:rPr>
          <w:b w:val="0"/>
          <w:szCs w:val="24"/>
        </w:rPr>
        <w:fldChar w:fldCharType="begin"/>
      </w:r>
      <w:r w:rsidR="00B8118F">
        <w:rPr>
          <w:b w:val="0"/>
          <w:szCs w:val="24"/>
        </w:rPr>
        <w:instrText xml:space="preserve"> REF _Ref440361439 \r \h </w:instrText>
      </w:r>
      <w:r w:rsidR="00CA6C37">
        <w:rPr>
          <w:b w:val="0"/>
          <w:szCs w:val="24"/>
        </w:rPr>
      </w:r>
      <w:r w:rsidR="00CA6C37">
        <w:rPr>
          <w:b w:val="0"/>
          <w:szCs w:val="24"/>
        </w:rPr>
        <w:fldChar w:fldCharType="separate"/>
      </w:r>
      <w:r w:rsidR="005E099B">
        <w:rPr>
          <w:b w:val="0"/>
          <w:szCs w:val="24"/>
        </w:rPr>
        <w:t>5.5</w:t>
      </w:r>
      <w:r w:rsidR="00CA6C3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A6C37">
        <w:rPr>
          <w:b w:val="0"/>
          <w:szCs w:val="24"/>
        </w:rPr>
        <w:fldChar w:fldCharType="begin"/>
      </w:r>
      <w:r w:rsidR="00B8118F">
        <w:rPr>
          <w:b w:val="0"/>
          <w:szCs w:val="24"/>
        </w:rPr>
        <w:instrText xml:space="preserve"> REF _Ref440361531 \r \h </w:instrText>
      </w:r>
      <w:r w:rsidR="00CA6C37">
        <w:rPr>
          <w:b w:val="0"/>
          <w:szCs w:val="24"/>
        </w:rPr>
      </w:r>
      <w:r w:rsidR="00CA6C37">
        <w:rPr>
          <w:b w:val="0"/>
          <w:szCs w:val="24"/>
        </w:rPr>
        <w:fldChar w:fldCharType="separate"/>
      </w:r>
      <w:r w:rsidR="005E099B">
        <w:rPr>
          <w:b w:val="0"/>
          <w:szCs w:val="24"/>
        </w:rPr>
        <w:t>5.6</w:t>
      </w:r>
      <w:r w:rsidR="00CA6C3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A6C37">
        <w:rPr>
          <w:b w:val="0"/>
          <w:szCs w:val="24"/>
        </w:rPr>
        <w:fldChar w:fldCharType="begin"/>
      </w:r>
      <w:r>
        <w:rPr>
          <w:b w:val="0"/>
          <w:szCs w:val="24"/>
        </w:rPr>
        <w:instrText xml:space="preserve"> REF _Ref440285128 \r \h </w:instrText>
      </w:r>
      <w:r w:rsidR="00CA6C37">
        <w:rPr>
          <w:b w:val="0"/>
          <w:szCs w:val="24"/>
        </w:rPr>
      </w:r>
      <w:r w:rsidR="00CA6C37">
        <w:rPr>
          <w:b w:val="0"/>
          <w:szCs w:val="24"/>
        </w:rPr>
        <w:fldChar w:fldCharType="separate"/>
      </w:r>
      <w:r w:rsidR="005E099B">
        <w:rPr>
          <w:b w:val="0"/>
          <w:szCs w:val="24"/>
        </w:rPr>
        <w:t>3.3.14</w:t>
      </w:r>
      <w:r w:rsidR="00CA6C3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047"/>
      <w:r w:rsidRPr="002D4BC6">
        <w:rPr>
          <w:b w:val="0"/>
          <w:szCs w:val="24"/>
        </w:rPr>
        <w:t xml:space="preserve">Оценка заявок (подраздел </w:t>
      </w:r>
      <w:r w:rsidR="00CA6C37">
        <w:rPr>
          <w:b w:val="0"/>
          <w:szCs w:val="24"/>
        </w:rPr>
        <w:fldChar w:fldCharType="begin"/>
      </w:r>
      <w:r>
        <w:rPr>
          <w:b w:val="0"/>
          <w:szCs w:val="24"/>
        </w:rPr>
        <w:instrText xml:space="preserve"> REF _Ref305973250 \r \h </w:instrText>
      </w:r>
      <w:r w:rsidR="00CA6C37">
        <w:rPr>
          <w:b w:val="0"/>
          <w:szCs w:val="24"/>
        </w:rPr>
      </w:r>
      <w:r w:rsidR="00CA6C37">
        <w:rPr>
          <w:b w:val="0"/>
          <w:szCs w:val="24"/>
        </w:rPr>
        <w:fldChar w:fldCharType="separate"/>
      </w:r>
      <w:r w:rsidR="005E099B">
        <w:rPr>
          <w:b w:val="0"/>
          <w:szCs w:val="24"/>
        </w:rPr>
        <w:t>3.5.1</w:t>
      </w:r>
      <w:r w:rsidR="00CA6C3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A6C37">
        <w:rPr>
          <w:b w:val="0"/>
          <w:szCs w:val="24"/>
        </w:rPr>
        <w:fldChar w:fldCharType="begin"/>
      </w:r>
      <w:r>
        <w:rPr>
          <w:b w:val="0"/>
          <w:szCs w:val="24"/>
        </w:rPr>
        <w:instrText xml:space="preserve"> REF _Ref303681924 \r \h </w:instrText>
      </w:r>
      <w:r w:rsidR="00CA6C37">
        <w:rPr>
          <w:b w:val="0"/>
          <w:szCs w:val="24"/>
        </w:rPr>
      </w:r>
      <w:r w:rsidR="00CA6C37">
        <w:rPr>
          <w:b w:val="0"/>
          <w:szCs w:val="24"/>
        </w:rPr>
        <w:fldChar w:fldCharType="separate"/>
      </w:r>
      <w:r w:rsidR="005E099B">
        <w:rPr>
          <w:b w:val="0"/>
          <w:szCs w:val="24"/>
        </w:rPr>
        <w:t>3.8</w:t>
      </w:r>
      <w:r w:rsidR="00CA6C3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048"/>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049"/>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A6C37">
        <w:rPr>
          <w:b w:val="0"/>
        </w:rPr>
        <w:fldChar w:fldCharType="begin"/>
      </w:r>
      <w:r w:rsidR="008D2928">
        <w:rPr>
          <w:b w:val="0"/>
        </w:rPr>
        <w:instrText xml:space="preserve"> REF _Ref93264992 \r \h </w:instrText>
      </w:r>
      <w:r w:rsidR="00CA6C37">
        <w:rPr>
          <w:b w:val="0"/>
        </w:rPr>
      </w:r>
      <w:r w:rsidR="00CA6C37">
        <w:rPr>
          <w:b w:val="0"/>
        </w:rPr>
        <w:fldChar w:fldCharType="separate"/>
      </w:r>
      <w:r w:rsidR="005E099B">
        <w:rPr>
          <w:b w:val="0"/>
        </w:rPr>
        <w:t>5.5</w:t>
      </w:r>
      <w:r w:rsidR="00CA6C37">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053"/>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A6C37">
        <w:rPr>
          <w:b w:val="0"/>
        </w:rPr>
        <w:fldChar w:fldCharType="begin"/>
      </w:r>
      <w:r w:rsidR="008D2928">
        <w:rPr>
          <w:b w:val="0"/>
        </w:rPr>
        <w:instrText xml:space="preserve"> REF _Ref440270867 \r \h </w:instrText>
      </w:r>
      <w:r w:rsidR="00CA6C37">
        <w:rPr>
          <w:b w:val="0"/>
        </w:rPr>
      </w:r>
      <w:r w:rsidR="00CA6C37">
        <w:rPr>
          <w:b w:val="0"/>
        </w:rPr>
        <w:fldChar w:fldCharType="separate"/>
      </w:r>
      <w:r w:rsidR="005E099B">
        <w:rPr>
          <w:b w:val="0"/>
        </w:rPr>
        <w:t>2.2.3</w:t>
      </w:r>
      <w:r w:rsidR="00CA6C37">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056"/>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058"/>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059"/>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B140B">
        <w:fldChar w:fldCharType="begin"/>
      </w:r>
      <w:r w:rsidR="009B140B">
        <w:instrText xml:space="preserve"> REF _Ref305973033 \r \h  \* MERGEFORMAT </w:instrText>
      </w:r>
      <w:r w:rsidR="009B140B">
        <w:fldChar w:fldCharType="separate"/>
      </w:r>
      <w:r w:rsidR="005E099B" w:rsidRPr="005E099B">
        <w:rPr>
          <w:bCs w:val="0"/>
          <w:sz w:val="24"/>
          <w:szCs w:val="24"/>
        </w:rPr>
        <w:t>3.2</w:t>
      </w:r>
      <w:r w:rsidR="009B140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B140B">
        <w:fldChar w:fldCharType="begin"/>
      </w:r>
      <w:r w:rsidR="009B140B">
        <w:instrText xml:space="preserve"> REF _Ref305973147 \r \h  \* MERGEFORMAT </w:instrText>
      </w:r>
      <w:r w:rsidR="009B140B">
        <w:fldChar w:fldCharType="separate"/>
      </w:r>
      <w:r w:rsidR="005E099B" w:rsidRPr="005E099B">
        <w:rPr>
          <w:bCs w:val="0"/>
          <w:sz w:val="24"/>
          <w:szCs w:val="24"/>
        </w:rPr>
        <w:t>3.3</w:t>
      </w:r>
      <w:r w:rsidR="009B140B">
        <w:fldChar w:fldCharType="end"/>
      </w:r>
      <w:r w:rsidR="00CA6C3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A6C3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9B140B">
        <w:fldChar w:fldCharType="begin"/>
      </w:r>
      <w:r w:rsidR="009B140B">
        <w:instrText xml:space="preserve"> REF _Ref305973214 \r \h  \* MERGEFORMAT </w:instrText>
      </w:r>
      <w:r w:rsidR="009B140B">
        <w:fldChar w:fldCharType="separate"/>
      </w:r>
      <w:r w:rsidR="005E099B" w:rsidRPr="005E099B">
        <w:rPr>
          <w:bCs w:val="0"/>
          <w:sz w:val="24"/>
          <w:szCs w:val="24"/>
        </w:rPr>
        <w:t>3.4</w:t>
      </w:r>
      <w:r w:rsidR="009B140B">
        <w:fldChar w:fldCharType="end"/>
      </w:r>
      <w:r w:rsidR="00096E9D" w:rsidRPr="00E71A48">
        <w:rPr>
          <w:bCs w:val="0"/>
          <w:sz w:val="24"/>
          <w:szCs w:val="24"/>
        </w:rPr>
        <w:t xml:space="preserve">, </w:t>
      </w:r>
      <w:r w:rsidR="009B140B">
        <w:fldChar w:fldCharType="begin"/>
      </w:r>
      <w:r w:rsidR="009B140B">
        <w:instrText xml:space="preserve"> REF _Ref303683883 \r \h  \* MERGEFORMAT </w:instrText>
      </w:r>
      <w:r w:rsidR="009B140B">
        <w:fldChar w:fldCharType="separate"/>
      </w:r>
      <w:r w:rsidR="005E099B" w:rsidRPr="005E099B">
        <w:rPr>
          <w:bCs w:val="0"/>
          <w:sz w:val="24"/>
          <w:szCs w:val="24"/>
        </w:rPr>
        <w:t>3.5</w:t>
      </w:r>
      <w:r w:rsidR="009B140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B140B">
        <w:fldChar w:fldCharType="begin"/>
      </w:r>
      <w:r w:rsidR="009B140B">
        <w:instrText xml:space="preserve"> REF _Ref305973250 \r \h  \* MERGEFORMAT </w:instrText>
      </w:r>
      <w:r w:rsidR="009B140B">
        <w:fldChar w:fldCharType="separate"/>
      </w:r>
      <w:r w:rsidR="005E099B" w:rsidRPr="005E099B">
        <w:rPr>
          <w:bCs w:val="0"/>
          <w:sz w:val="24"/>
          <w:szCs w:val="24"/>
        </w:rPr>
        <w:t>3.5</w:t>
      </w:r>
      <w:r w:rsidR="005E099B">
        <w:t>.1</w:t>
      </w:r>
      <w:r w:rsidR="009B140B">
        <w:fldChar w:fldCharType="end"/>
      </w:r>
      <w:r w:rsidR="00CA6C3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B140B">
        <w:fldChar w:fldCharType="begin"/>
      </w:r>
      <w:r w:rsidR="009B140B">
        <w:instrText xml:space="preserve"> REF _Ref303250967 \r \h  \* MERGEFORMAT </w:instrText>
      </w:r>
      <w:r w:rsidR="009B140B">
        <w:fldChar w:fldCharType="separate"/>
      </w:r>
      <w:r w:rsidR="005E099B" w:rsidRPr="005E099B">
        <w:rPr>
          <w:bCs w:val="0"/>
          <w:sz w:val="24"/>
          <w:szCs w:val="24"/>
        </w:rPr>
        <w:t>3.7</w:t>
      </w:r>
      <w:r w:rsidR="009B140B">
        <w:fldChar w:fldCharType="end"/>
      </w:r>
      <w:r w:rsidR="00CA6C3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_Ref303681924 \r \h  \* MERGEFORMAT </w:instrText>
      </w:r>
      <w:r w:rsidR="009B140B">
        <w:fldChar w:fldCharType="separate"/>
      </w:r>
      <w:r w:rsidR="005E099B" w:rsidRPr="005E099B">
        <w:rPr>
          <w:bCs w:val="0"/>
          <w:sz w:val="24"/>
          <w:szCs w:val="24"/>
        </w:rPr>
        <w:t>3.8</w:t>
      </w:r>
      <w:r w:rsidR="009B140B">
        <w:fldChar w:fldCharType="end"/>
      </w:r>
      <w:r w:rsidR="00CA6C3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B140B">
        <w:fldChar w:fldCharType="begin"/>
      </w:r>
      <w:r w:rsidR="009B140B">
        <w:instrText xml:space="preserve"> REF _Ref303683929 \r \h  \* MERGEFORMAT </w:instrText>
      </w:r>
      <w:r w:rsidR="009B140B">
        <w:fldChar w:fldCharType="separate"/>
      </w:r>
      <w:r w:rsidR="005E099B" w:rsidRPr="005E099B">
        <w:rPr>
          <w:bCs w:val="0"/>
          <w:sz w:val="24"/>
          <w:szCs w:val="24"/>
        </w:rPr>
        <w:t>3.10</w:t>
      </w:r>
      <w:r w:rsidR="009B140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B140B">
        <w:fldChar w:fldCharType="begin"/>
      </w:r>
      <w:r w:rsidR="009B140B">
        <w:instrText xml:space="preserve"> REF _Ref306140410 \r \h  \* MERGEFORMAT </w:instrText>
      </w:r>
      <w:r w:rsidR="009B140B">
        <w:fldChar w:fldCharType="separate"/>
      </w:r>
      <w:r w:rsidR="005E099B" w:rsidRPr="005E099B">
        <w:rPr>
          <w:bCs w:val="0"/>
          <w:sz w:val="24"/>
          <w:szCs w:val="24"/>
        </w:rPr>
        <w:t>3.11</w:t>
      </w:r>
      <w:r w:rsidR="009B140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_Ref306140451 \r \h  \* MERGEFORMAT </w:instrText>
      </w:r>
      <w:r w:rsidR="009B140B">
        <w:fldChar w:fldCharType="separate"/>
      </w:r>
      <w:r w:rsidR="005E099B" w:rsidRPr="005E099B">
        <w:rPr>
          <w:bCs w:val="0"/>
          <w:sz w:val="24"/>
          <w:szCs w:val="24"/>
        </w:rPr>
        <w:t>3.12</w:t>
      </w:r>
      <w:r w:rsidR="009B140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061"/>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B140B">
        <w:fldChar w:fldCharType="begin"/>
      </w:r>
      <w:r w:rsidR="009B140B">
        <w:instrText xml:space="preserve"> REF _Ref302563524 \n \h  \* MERGEFORMAT </w:instrText>
      </w:r>
      <w:r w:rsidR="009B140B">
        <w:fldChar w:fldCharType="separate"/>
      </w:r>
      <w:r w:rsidR="005E099B" w:rsidRPr="005E099B">
        <w:rPr>
          <w:sz w:val="24"/>
          <w:szCs w:val="24"/>
        </w:rPr>
        <w:t>1.1.1</w:t>
      </w:r>
      <w:r w:rsidR="009B140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062"/>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063"/>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8D2928">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_Ref440271072 \r \h </w:instrText>
      </w:r>
      <w:r w:rsidR="00CA6C37">
        <w:rPr>
          <w:bCs w:val="0"/>
          <w:sz w:val="24"/>
          <w:szCs w:val="24"/>
        </w:rPr>
      </w:r>
      <w:r w:rsidR="00CA6C37">
        <w:rPr>
          <w:bCs w:val="0"/>
          <w:sz w:val="24"/>
          <w:szCs w:val="24"/>
        </w:rPr>
        <w:fldChar w:fldCharType="separate"/>
      </w:r>
      <w:r w:rsidR="005E099B">
        <w:rPr>
          <w:bCs w:val="0"/>
          <w:sz w:val="24"/>
          <w:szCs w:val="24"/>
        </w:rPr>
        <w:t>5.2</w:t>
      </w:r>
      <w:r w:rsidR="00CA6C3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A6C37">
        <w:rPr>
          <w:bCs w:val="0"/>
          <w:sz w:val="24"/>
          <w:szCs w:val="24"/>
        </w:rPr>
        <w:fldChar w:fldCharType="begin"/>
      </w:r>
      <w:r w:rsidR="00B71B9D">
        <w:rPr>
          <w:bCs w:val="0"/>
          <w:sz w:val="24"/>
          <w:szCs w:val="24"/>
        </w:rPr>
        <w:instrText xml:space="preserve"> REF _Ref440271036 \r \h </w:instrText>
      </w:r>
      <w:r w:rsidR="00CA6C37">
        <w:rPr>
          <w:bCs w:val="0"/>
          <w:sz w:val="24"/>
          <w:szCs w:val="24"/>
        </w:rPr>
      </w:r>
      <w:r w:rsidR="00CA6C37">
        <w:rPr>
          <w:bCs w:val="0"/>
          <w:sz w:val="24"/>
          <w:szCs w:val="24"/>
        </w:rPr>
        <w:fldChar w:fldCharType="separate"/>
      </w:r>
      <w:r w:rsidR="005E099B">
        <w:rPr>
          <w:bCs w:val="0"/>
          <w:sz w:val="24"/>
          <w:szCs w:val="24"/>
        </w:rPr>
        <w:t>5.4</w:t>
      </w:r>
      <w:r w:rsidR="00CA6C3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_Ref440361914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_Ref55336310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w:t>
      </w:r>
      <w:r w:rsidR="00CA6C37">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CA6C37">
        <w:rPr>
          <w:bCs w:val="0"/>
          <w:sz w:val="24"/>
          <w:szCs w:val="24"/>
        </w:rPr>
        <w:fldChar w:fldCharType="begin"/>
      </w:r>
      <w:r w:rsidR="00DA481F">
        <w:rPr>
          <w:bCs w:val="0"/>
          <w:sz w:val="24"/>
          <w:szCs w:val="24"/>
        </w:rPr>
        <w:instrText xml:space="preserve"> REF _Ref444170274 \r \h </w:instrText>
      </w:r>
      <w:r w:rsidR="00CA6C37">
        <w:rPr>
          <w:bCs w:val="0"/>
          <w:sz w:val="24"/>
          <w:szCs w:val="24"/>
        </w:rPr>
      </w:r>
      <w:r w:rsidR="00CA6C37">
        <w:rPr>
          <w:bCs w:val="0"/>
          <w:sz w:val="24"/>
          <w:szCs w:val="24"/>
        </w:rPr>
        <w:fldChar w:fldCharType="separate"/>
      </w:r>
      <w:r w:rsidR="005E099B">
        <w:rPr>
          <w:bCs w:val="0"/>
          <w:sz w:val="24"/>
          <w:szCs w:val="24"/>
        </w:rPr>
        <w:t>5.7.1</w:t>
      </w:r>
      <w:r w:rsidR="00CA6C37">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_Ref444170284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0D0D">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_Ref440274902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5.4</w:t>
      </w:r>
      <w:r w:rsidR="00CA6C37">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_Ref440274913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5.2</w:t>
      </w:r>
      <w:r w:rsidR="00CA6C37">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CA6C37">
        <w:rPr>
          <w:bCs w:val="0"/>
          <w:sz w:val="24"/>
          <w:szCs w:val="24"/>
        </w:rPr>
        <w:fldChar w:fldCharType="begin"/>
      </w:r>
      <w:r w:rsidR="000A00E6">
        <w:rPr>
          <w:bCs w:val="0"/>
          <w:sz w:val="24"/>
          <w:szCs w:val="24"/>
        </w:rPr>
        <w:instrText xml:space="preserve"> REF _Ref440361959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CA6C37">
        <w:rPr>
          <w:bCs w:val="0"/>
          <w:sz w:val="24"/>
          <w:szCs w:val="24"/>
        </w:rPr>
        <w:fldChar w:fldCharType="begin"/>
      </w:r>
      <w:r w:rsidR="00D90031">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A5339">
        <w:rPr>
          <w:sz w:val="24"/>
          <w:szCs w:val="24"/>
        </w:rPr>
        <w:t>,</w:t>
      </w:r>
      <w:r w:rsidR="007638F4">
        <w:rPr>
          <w:sz w:val="24"/>
          <w:szCs w:val="24"/>
        </w:rPr>
        <w:t xml:space="preserve"> </w:t>
      </w:r>
      <w:r w:rsidR="00CA6C37">
        <w:rPr>
          <w:sz w:val="24"/>
          <w:szCs w:val="24"/>
        </w:rPr>
        <w:fldChar w:fldCharType="begin"/>
      </w:r>
      <w:r w:rsidR="007638F4">
        <w:rPr>
          <w:sz w:val="24"/>
          <w:szCs w:val="24"/>
        </w:rPr>
        <w:instrText xml:space="preserve"> REF _Ref440372326 \r \h </w:instrText>
      </w:r>
      <w:r w:rsidR="00CA6C37">
        <w:rPr>
          <w:sz w:val="24"/>
          <w:szCs w:val="24"/>
        </w:rPr>
      </w:r>
      <w:r w:rsidR="00CA6C37">
        <w:rPr>
          <w:sz w:val="24"/>
          <w:szCs w:val="24"/>
        </w:rPr>
        <w:fldChar w:fldCharType="separate"/>
      </w:r>
      <w:r w:rsidR="005E099B">
        <w:rPr>
          <w:sz w:val="24"/>
          <w:szCs w:val="24"/>
        </w:rPr>
        <w:t>д)</w:t>
      </w:r>
      <w:r w:rsidR="00CA6C37">
        <w:rPr>
          <w:sz w:val="24"/>
          <w:szCs w:val="24"/>
        </w:rPr>
        <w:fldChar w:fldCharType="end"/>
      </w:r>
      <w:r w:rsidR="007638F4">
        <w:rPr>
          <w:sz w:val="24"/>
          <w:szCs w:val="24"/>
        </w:rPr>
        <w:t>,</w:t>
      </w:r>
      <w:r w:rsidR="00FA5339">
        <w:rPr>
          <w:sz w:val="24"/>
          <w:szCs w:val="24"/>
        </w:rPr>
        <w:t xml:space="preserve"> </w:t>
      </w:r>
      <w:r w:rsidR="00CA6C37">
        <w:rPr>
          <w:sz w:val="24"/>
          <w:szCs w:val="24"/>
        </w:rPr>
        <w:fldChar w:fldCharType="begin"/>
      </w:r>
      <w:r w:rsidR="00FA5339">
        <w:rPr>
          <w:sz w:val="24"/>
          <w:szCs w:val="24"/>
        </w:rPr>
        <w:instrText xml:space="preserve"> REF _Ref440371812 \r \h </w:instrText>
      </w:r>
      <w:r w:rsidR="00CA6C37">
        <w:rPr>
          <w:sz w:val="24"/>
          <w:szCs w:val="24"/>
        </w:rPr>
      </w:r>
      <w:r w:rsidR="00CA6C37">
        <w:rPr>
          <w:sz w:val="24"/>
          <w:szCs w:val="24"/>
        </w:rPr>
        <w:fldChar w:fldCharType="separate"/>
      </w:r>
      <w:r w:rsidR="005E099B">
        <w:rPr>
          <w:sz w:val="24"/>
          <w:szCs w:val="24"/>
        </w:rPr>
        <w:t>м)</w:t>
      </w:r>
      <w:r w:rsidR="00CA6C37">
        <w:rPr>
          <w:sz w:val="24"/>
          <w:szCs w:val="24"/>
        </w:rPr>
        <w:fldChar w:fldCharType="end"/>
      </w:r>
      <w:r w:rsidR="00FA5339">
        <w:rPr>
          <w:sz w:val="24"/>
          <w:szCs w:val="24"/>
        </w:rPr>
        <w:t xml:space="preserve">, </w:t>
      </w:r>
      <w:r w:rsidR="00CA6C37">
        <w:rPr>
          <w:sz w:val="24"/>
          <w:szCs w:val="24"/>
        </w:rPr>
        <w:fldChar w:fldCharType="begin"/>
      </w:r>
      <w:r w:rsidR="00FA5339">
        <w:rPr>
          <w:sz w:val="24"/>
          <w:szCs w:val="24"/>
        </w:rPr>
        <w:instrText xml:space="preserve"> REF _Ref440371822 \r \h </w:instrText>
      </w:r>
      <w:r w:rsidR="00CA6C37">
        <w:rPr>
          <w:sz w:val="24"/>
          <w:szCs w:val="24"/>
        </w:rPr>
      </w:r>
      <w:r w:rsidR="00CA6C37">
        <w:rPr>
          <w:sz w:val="24"/>
          <w:szCs w:val="24"/>
        </w:rPr>
        <w:fldChar w:fldCharType="separate"/>
      </w:r>
      <w:r w:rsidR="005E099B">
        <w:rPr>
          <w:sz w:val="24"/>
          <w:szCs w:val="24"/>
        </w:rPr>
        <w:t>н)</w:t>
      </w:r>
      <w:r w:rsidR="00CA6C37">
        <w:rPr>
          <w:sz w:val="24"/>
          <w:szCs w:val="24"/>
        </w:rPr>
        <w:fldChar w:fldCharType="end"/>
      </w:r>
      <w:r w:rsidR="002F273A">
        <w:rPr>
          <w:sz w:val="24"/>
          <w:szCs w:val="24"/>
        </w:rPr>
        <w:t xml:space="preserve">, </w:t>
      </w:r>
      <w:r w:rsidR="00CA6C37">
        <w:rPr>
          <w:sz w:val="24"/>
          <w:szCs w:val="24"/>
        </w:rPr>
        <w:fldChar w:fldCharType="begin"/>
      </w:r>
      <w:r w:rsidR="002F273A">
        <w:rPr>
          <w:sz w:val="24"/>
          <w:szCs w:val="24"/>
        </w:rPr>
        <w:instrText xml:space="preserve"> REF _Ref442190626 \r \h </w:instrText>
      </w:r>
      <w:r w:rsidR="00CA6C37">
        <w:rPr>
          <w:sz w:val="24"/>
          <w:szCs w:val="24"/>
        </w:rPr>
      </w:r>
      <w:r w:rsidR="00CA6C37">
        <w:rPr>
          <w:sz w:val="24"/>
          <w:szCs w:val="24"/>
        </w:rPr>
        <w:fldChar w:fldCharType="separate"/>
      </w:r>
      <w:r w:rsidR="005E099B">
        <w:rPr>
          <w:sz w:val="24"/>
          <w:szCs w:val="24"/>
        </w:rPr>
        <w:t>у)</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CA6C37">
        <w:rPr>
          <w:bCs w:val="0"/>
          <w:sz w:val="24"/>
          <w:szCs w:val="24"/>
        </w:rPr>
        <w:fldChar w:fldCharType="begin"/>
      </w:r>
      <w:r w:rsidR="00A154B7">
        <w:rPr>
          <w:bCs w:val="0"/>
          <w:sz w:val="24"/>
          <w:szCs w:val="24"/>
        </w:rPr>
        <w:instrText xml:space="preserve"> REF _Ref440274944 \r \h </w:instrText>
      </w:r>
      <w:r w:rsidR="00CA6C37">
        <w:rPr>
          <w:bCs w:val="0"/>
          <w:sz w:val="24"/>
          <w:szCs w:val="24"/>
        </w:rPr>
      </w:r>
      <w:r w:rsidR="00CA6C37">
        <w:rPr>
          <w:bCs w:val="0"/>
          <w:sz w:val="24"/>
          <w:szCs w:val="24"/>
        </w:rPr>
        <w:fldChar w:fldCharType="separate"/>
      </w:r>
      <w:r w:rsidR="005E099B">
        <w:rPr>
          <w:bCs w:val="0"/>
          <w:sz w:val="24"/>
          <w:szCs w:val="24"/>
        </w:rPr>
        <w:t>5.14</w:t>
      </w:r>
      <w:r w:rsidR="00CA6C37">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3E170D">
        <w:rPr>
          <w:bCs w:val="0"/>
          <w:sz w:val="24"/>
          <w:szCs w:val="24"/>
        </w:rPr>
        <w:lastRenderedPageBreak/>
        <w:t>(</w:t>
      </w:r>
      <w:r w:rsidRPr="00D57D88">
        <w:rPr>
          <w:bCs w:val="0"/>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CA6C37">
        <w:rPr>
          <w:bCs w:val="0"/>
          <w:sz w:val="24"/>
          <w:szCs w:val="24"/>
        </w:rPr>
        <w:fldChar w:fldCharType="begin"/>
      </w:r>
      <w:r>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CA6C37">
        <w:rPr>
          <w:bCs w:val="0"/>
          <w:sz w:val="24"/>
          <w:szCs w:val="24"/>
        </w:rPr>
        <w:fldChar w:fldCharType="begin"/>
      </w:r>
      <w:r w:rsidR="00D50E8D">
        <w:rPr>
          <w:bCs w:val="0"/>
          <w:sz w:val="24"/>
          <w:szCs w:val="24"/>
        </w:rPr>
        <w:instrText xml:space="preserve"> REF _Ref440376401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CA6C37">
        <w:rPr>
          <w:bCs w:val="0"/>
          <w:sz w:val="24"/>
          <w:szCs w:val="24"/>
        </w:rPr>
        <w:fldChar w:fldCharType="begin"/>
      </w:r>
      <w:r w:rsidR="00E963D9">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CA6C37">
        <w:rPr>
          <w:bCs w:val="0"/>
          <w:sz w:val="24"/>
          <w:szCs w:val="24"/>
        </w:rPr>
        <w:fldChar w:fldCharType="begin"/>
      </w:r>
      <w:r w:rsidR="001F0858">
        <w:rPr>
          <w:bCs w:val="0"/>
          <w:sz w:val="24"/>
          <w:szCs w:val="24"/>
        </w:rPr>
        <w:instrText xml:space="preserve"> REF _Ref440270602 \r \h </w:instrText>
      </w:r>
      <w:r w:rsidR="00CA6C37">
        <w:rPr>
          <w:bCs w:val="0"/>
          <w:sz w:val="24"/>
          <w:szCs w:val="24"/>
        </w:rPr>
      </w:r>
      <w:r w:rsidR="00CA6C37">
        <w:rPr>
          <w:bCs w:val="0"/>
          <w:sz w:val="24"/>
          <w:szCs w:val="24"/>
        </w:rPr>
        <w:fldChar w:fldCharType="separate"/>
      </w:r>
      <w:r w:rsidR="005E099B">
        <w:rPr>
          <w:bCs w:val="0"/>
          <w:sz w:val="24"/>
          <w:szCs w:val="24"/>
        </w:rPr>
        <w:t>5</w:t>
      </w:r>
      <w:r w:rsidR="00CA6C3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9B140B">
        <w:fldChar w:fldCharType="begin"/>
      </w:r>
      <w:r w:rsidR="009B140B">
        <w:instrText xml:space="preserve"> REF _Ref191386419 \n \h  \* MERGEFORMAT </w:instrText>
      </w:r>
      <w:r w:rsidR="009B140B">
        <w:fldChar w:fldCharType="separate"/>
      </w:r>
      <w:r w:rsidR="005E099B" w:rsidRPr="005E099B">
        <w:rPr>
          <w:bCs w:val="0"/>
          <w:sz w:val="24"/>
          <w:szCs w:val="24"/>
        </w:rPr>
        <w:t>3.3.2</w:t>
      </w:r>
      <w:r w:rsidR="009B140B">
        <w:fldChar w:fldCharType="end"/>
      </w:r>
      <w:r w:rsidR="00717F60" w:rsidRPr="00E71A48">
        <w:rPr>
          <w:bCs w:val="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9B140B">
        <w:fldChar w:fldCharType="begin"/>
      </w:r>
      <w:r w:rsidR="009B140B">
        <w:instrText xml:space="preserve"> REF _Ref440361959 \r \h  \* MERGEFORMAT </w:instrText>
      </w:r>
      <w:r w:rsidR="009B140B">
        <w:fldChar w:fldCharType="separate"/>
      </w:r>
      <w:r w:rsidR="005E099B" w:rsidRPr="005E099B">
        <w:rPr>
          <w:bCs w:val="0"/>
          <w:sz w:val="24"/>
          <w:szCs w:val="24"/>
        </w:rPr>
        <w:t>5.5</w:t>
      </w:r>
      <w:r w:rsidR="009B140B">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9B140B">
        <w:fldChar w:fldCharType="begin"/>
      </w:r>
      <w:r w:rsidR="009B140B">
        <w:instrText xml:space="preserve"> REF _Ref440271036 \r \h  \* MERGEFORMAT </w:instrText>
      </w:r>
      <w:r w:rsidR="009B140B">
        <w:fldChar w:fldCharType="separate"/>
      </w:r>
      <w:r w:rsidR="005E099B" w:rsidRPr="005E099B">
        <w:rPr>
          <w:bCs w:val="0"/>
          <w:sz w:val="24"/>
          <w:szCs w:val="24"/>
        </w:rPr>
        <w:t>5.4</w:t>
      </w:r>
      <w:r w:rsidR="009B140B">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CA6C37">
        <w:rPr>
          <w:bCs w:val="0"/>
          <w:sz w:val="24"/>
          <w:szCs w:val="24"/>
        </w:rPr>
        <w:fldChar w:fldCharType="begin"/>
      </w:r>
      <w:r w:rsidR="00B71B9D">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w:t>
      </w:r>
      <w:r w:rsidR="00717F60" w:rsidRPr="00E71A48">
        <w:rPr>
          <w:bCs w:val="0"/>
          <w:sz w:val="24"/>
          <w:szCs w:val="24"/>
        </w:rPr>
        <w:lastRenderedPageBreak/>
        <w:t xml:space="preserve">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9B140B">
        <w:fldChar w:fldCharType="begin"/>
      </w:r>
      <w:r w:rsidR="009B140B">
        <w:instrText xml:space="preserve"> REF _Ref440289953 \r \h  \* MERGEFORMAT </w:instrText>
      </w:r>
      <w:r w:rsidR="009B140B">
        <w:fldChar w:fldCharType="separate"/>
      </w:r>
      <w:r w:rsidR="005E099B" w:rsidRPr="005E099B">
        <w:rPr>
          <w:bCs w:val="0"/>
          <w:sz w:val="24"/>
          <w:szCs w:val="24"/>
        </w:rPr>
        <w:t>3.4.1.3</w:t>
      </w:r>
      <w:r w:rsidR="009B140B">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067"/>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bookmarkStart w:id="277" w:name="_GoBack"/>
      <w:bookmarkEnd w:id="277"/>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934963"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934963">
        <w:rPr>
          <w:b/>
          <w:bCs w:val="0"/>
          <w:sz w:val="24"/>
          <w:szCs w:val="24"/>
          <w:u w:val="single"/>
        </w:rPr>
        <w:t>По Лоту №1:</w:t>
      </w:r>
      <w:r w:rsidR="00717F60" w:rsidRPr="00934963">
        <w:rPr>
          <w:bCs w:val="0"/>
          <w:sz w:val="24"/>
          <w:szCs w:val="24"/>
        </w:rPr>
        <w:t xml:space="preserve"> </w:t>
      </w:r>
      <w:r w:rsidR="00934963" w:rsidRPr="00934963">
        <w:rPr>
          <w:b/>
          <w:bCs w:val="0"/>
          <w:sz w:val="24"/>
          <w:szCs w:val="24"/>
        </w:rPr>
        <w:t>2 970 000,00</w:t>
      </w:r>
      <w:r w:rsidR="00934963" w:rsidRPr="00934963">
        <w:rPr>
          <w:sz w:val="24"/>
          <w:szCs w:val="24"/>
        </w:rPr>
        <w:t xml:space="preserve"> (два миллиона девятьсот семьдесят тысяч) рублей 00 копеек РФ, без учета НДС; НДС составляет </w:t>
      </w:r>
      <w:r w:rsidR="00934963" w:rsidRPr="00934963">
        <w:rPr>
          <w:b/>
          <w:bCs w:val="0"/>
          <w:sz w:val="24"/>
          <w:szCs w:val="24"/>
        </w:rPr>
        <w:t>534 600,00</w:t>
      </w:r>
      <w:r w:rsidR="00934963" w:rsidRPr="00934963">
        <w:rPr>
          <w:sz w:val="24"/>
          <w:szCs w:val="24"/>
        </w:rPr>
        <w:t xml:space="preserve"> (пятьсот тридцать четыре тысячи шестьсот) рублей 00 копеек РФ; </w:t>
      </w:r>
      <w:r w:rsidR="00934963" w:rsidRPr="00934963">
        <w:rPr>
          <w:b/>
          <w:bCs w:val="0"/>
          <w:sz w:val="24"/>
          <w:szCs w:val="24"/>
        </w:rPr>
        <w:t>3 504 600,00</w:t>
      </w:r>
      <w:r w:rsidR="00934963" w:rsidRPr="00934963">
        <w:rPr>
          <w:sz w:val="24"/>
          <w:szCs w:val="24"/>
        </w:rPr>
        <w:t xml:space="preserve"> (три миллиона пятьсот четыре тысячи шестьсот) рублей 00 копеек РФ, с учетом НДС.</w:t>
      </w:r>
    </w:p>
    <w:p w:rsidR="004F657D"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_Ref440271072 \r \h  \* MERGEFORMAT </w:instrText>
      </w:r>
      <w:r w:rsidR="009B140B">
        <w:fldChar w:fldCharType="separate"/>
      </w:r>
      <w:r w:rsidR="005E099B" w:rsidRPr="005E099B">
        <w:rPr>
          <w:bCs w:val="0"/>
          <w:sz w:val="24"/>
          <w:szCs w:val="24"/>
        </w:rPr>
        <w:t>5.2</w:t>
      </w:r>
      <w:r w:rsidR="009B140B">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9B140B">
        <w:fldChar w:fldCharType="begin"/>
      </w:r>
      <w:r w:rsidR="009B140B">
        <w:instrText xml:space="preserve"> REF _Ref440361439 \r \h  \* MERGEFORMAT </w:instrText>
      </w:r>
      <w:r w:rsidR="009B140B">
        <w:fldChar w:fldCharType="separate"/>
      </w:r>
      <w:r w:rsidR="005E099B" w:rsidRPr="005E099B">
        <w:rPr>
          <w:sz w:val="24"/>
          <w:szCs w:val="24"/>
        </w:rPr>
        <w:t>5.5</w:t>
      </w:r>
      <w:r w:rsidR="009B140B">
        <w:fldChar w:fldCharType="end"/>
      </w:r>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A6C37">
        <w:rPr>
          <w:bCs w:val="0"/>
          <w:sz w:val="24"/>
          <w:szCs w:val="24"/>
        </w:rPr>
        <w:fldChar w:fldCharType="begin"/>
      </w:r>
      <w:r w:rsidR="003F3A69">
        <w:rPr>
          <w:bCs w:val="0"/>
          <w:sz w:val="24"/>
          <w:szCs w:val="24"/>
        </w:rPr>
        <w:instrText xml:space="preserve"> REF _Ref306138385 \r \h </w:instrText>
      </w:r>
      <w:r w:rsidR="00CA6C37">
        <w:rPr>
          <w:bCs w:val="0"/>
          <w:sz w:val="24"/>
          <w:szCs w:val="24"/>
        </w:rPr>
      </w:r>
      <w:r w:rsidR="00CA6C37">
        <w:rPr>
          <w:bCs w:val="0"/>
          <w:sz w:val="24"/>
          <w:szCs w:val="24"/>
        </w:rPr>
        <w:fldChar w:fldCharType="separate"/>
      </w:r>
      <w:r w:rsidR="005E099B">
        <w:rPr>
          <w:bCs w:val="0"/>
          <w:sz w:val="24"/>
          <w:szCs w:val="24"/>
        </w:rPr>
        <w:t>3.6.4</w:t>
      </w:r>
      <w:r w:rsidR="00CA6C3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9B140B">
        <w:fldChar w:fldCharType="begin"/>
      </w:r>
      <w:r w:rsidR="009B140B">
        <w:instrText xml:space="preserve"> REF _Ref191386451 \n \h  \* MERGEFORMAT </w:instrText>
      </w:r>
      <w:r w:rsidR="009B140B">
        <w:fldChar w:fldCharType="separate"/>
      </w:r>
      <w:r w:rsidR="005E099B" w:rsidRPr="005E099B">
        <w:rPr>
          <w:bCs w:val="0"/>
          <w:sz w:val="24"/>
          <w:szCs w:val="24"/>
        </w:rPr>
        <w:t>3.3.9</w:t>
      </w:r>
      <w:r w:rsidR="009B140B">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CA6C37">
        <w:rPr>
          <w:bCs w:val="0"/>
          <w:sz w:val="24"/>
          <w:szCs w:val="24"/>
        </w:rPr>
        <w:fldChar w:fldCharType="begin"/>
      </w:r>
      <w:r w:rsidR="001A63D5">
        <w:rPr>
          <w:bCs w:val="0"/>
          <w:sz w:val="24"/>
          <w:szCs w:val="24"/>
        </w:rPr>
        <w:instrText xml:space="preserve"> REF _Ref440876619 \r \h </w:instrText>
      </w:r>
      <w:r w:rsidR="00CA6C37">
        <w:rPr>
          <w:bCs w:val="0"/>
          <w:sz w:val="24"/>
          <w:szCs w:val="24"/>
        </w:rPr>
      </w:r>
      <w:r w:rsidR="00CA6C37">
        <w:rPr>
          <w:bCs w:val="0"/>
          <w:sz w:val="24"/>
          <w:szCs w:val="24"/>
        </w:rPr>
        <w:fldChar w:fldCharType="separate"/>
      </w:r>
      <w:r w:rsidR="005E099B">
        <w:rPr>
          <w:bCs w:val="0"/>
          <w:sz w:val="24"/>
          <w:szCs w:val="24"/>
        </w:rPr>
        <w:t>3.3.10</w:t>
      </w:r>
      <w:r w:rsidR="00CA6C37">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lastRenderedPageBreak/>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E87CB8">
        <w:rPr>
          <w:rFonts w:eastAsia="Arial Unicode MS"/>
          <w:sz w:val="24"/>
          <w:szCs w:val="24"/>
          <w:lang w:eastAsia="ru-RU"/>
        </w:rPr>
        <w:t xml:space="preserve">который ведется в соответствии с Федеральным законом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rFonts w:eastAsia="Arial Unicode MS"/>
          <w:sz w:val="24"/>
          <w:szCs w:val="24"/>
          <w:lang w:eastAsia="ru-RU"/>
        </w:rPr>
        <w:t>;</w:t>
      </w:r>
      <w:bookmarkEnd w:id="312"/>
      <w:proofErr w:type="gramEnd"/>
    </w:p>
    <w:p w:rsidR="00DC7643" w:rsidRPr="00B91E37"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proofErr w:type="gramStart"/>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9B140B">
        <w:fldChar w:fldCharType="begin"/>
      </w:r>
      <w:r w:rsidR="009B140B">
        <w:instrText xml:space="preserve"> REF _Ref440275279 \r \h  \* MERGEFORMAT </w:instrText>
      </w:r>
      <w:r w:rsidR="009B140B">
        <w:fldChar w:fldCharType="separate"/>
      </w:r>
      <w:r w:rsidR="005E099B" w:rsidRPr="005E099B">
        <w:rPr>
          <w:sz w:val="24"/>
          <w:szCs w:val="24"/>
        </w:rPr>
        <w:t>1.1.4</w:t>
      </w:r>
      <w:r w:rsidR="009B140B">
        <w:fldChar w:fldCharType="end"/>
      </w:r>
      <w:r w:rsidRPr="009F2BF9">
        <w:rPr>
          <w:sz w:val="24"/>
          <w:szCs w:val="24"/>
        </w:rPr>
        <w:t xml:space="preserve"> и разделе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9F2BF9">
        <w:rPr>
          <w:sz w:val="24"/>
          <w:szCs w:val="24"/>
        </w:rPr>
        <w:t>, в соответствии с требованиями законод</w:t>
      </w:r>
      <w:r w:rsidR="00B91E37">
        <w:rPr>
          <w:sz w:val="24"/>
          <w:szCs w:val="24"/>
        </w:rPr>
        <w:t xml:space="preserve">ательства Российской Федерации) </w:t>
      </w:r>
      <w:r w:rsidRPr="00B91E37">
        <w:rPr>
          <w:sz w:val="24"/>
          <w:szCs w:val="24"/>
        </w:rPr>
        <w:t>должен иметь действующие на период  оказания закупаемых услуг разрешающие документы на виды деятельности (допуски СРО), связанные с выполнением Договора, а также действующую на</w:t>
      </w:r>
      <w:proofErr w:type="gramEnd"/>
      <w:r w:rsidRPr="00B91E37">
        <w:rPr>
          <w:sz w:val="24"/>
          <w:szCs w:val="24"/>
        </w:rPr>
        <w:t xml:space="preserve"> период  оказания закупаемых услуг лицензию ФСБ на проведение работ, связанных с использование сведений, составляющих государственную тайну);</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w:t>
      </w:r>
      <w:r w:rsidRPr="00E71A48">
        <w:rPr>
          <w:bCs w:val="0"/>
          <w:sz w:val="24"/>
          <w:szCs w:val="24"/>
        </w:rPr>
        <w:lastRenderedPageBreak/>
        <w:t>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9B140B">
        <w:fldChar w:fldCharType="begin"/>
      </w:r>
      <w:r w:rsidR="009B140B">
        <w:instrText xml:space="preserve"> REF _Ref440271993 \r \h  \* MERGEFORMAT </w:instrText>
      </w:r>
      <w:r w:rsidR="009B140B">
        <w:fldChar w:fldCharType="separate"/>
      </w:r>
      <w:r w:rsidR="005E099B" w:rsidRPr="005E099B">
        <w:rPr>
          <w:sz w:val="24"/>
          <w:szCs w:val="24"/>
        </w:rPr>
        <w:t>5.11</w:t>
      </w:r>
      <w:r w:rsidR="009B140B">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A6C37">
        <w:rPr>
          <w:sz w:val="24"/>
          <w:szCs w:val="24"/>
        </w:rPr>
        <w:fldChar w:fldCharType="begin"/>
      </w:r>
      <w:r w:rsidR="003F3A69">
        <w:rPr>
          <w:sz w:val="24"/>
          <w:szCs w:val="24"/>
        </w:rPr>
        <w:instrText xml:space="preserve"> REF _Ref440271964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A6C37">
        <w:rPr>
          <w:sz w:val="24"/>
          <w:szCs w:val="24"/>
        </w:rPr>
        <w:fldChar w:fldCharType="begin"/>
      </w:r>
      <w:r w:rsidR="003F3A69">
        <w:rPr>
          <w:sz w:val="24"/>
          <w:szCs w:val="24"/>
        </w:rPr>
        <w:instrText xml:space="preserve"> REF _Ref440272035 \r \h </w:instrText>
      </w:r>
      <w:r w:rsidR="00CA6C37">
        <w:rPr>
          <w:sz w:val="24"/>
          <w:szCs w:val="24"/>
        </w:rPr>
      </w:r>
      <w:r w:rsidR="00CA6C37">
        <w:rPr>
          <w:sz w:val="24"/>
          <w:szCs w:val="24"/>
        </w:rPr>
        <w:fldChar w:fldCharType="separate"/>
      </w:r>
      <w:r w:rsidR="005E099B">
        <w:rPr>
          <w:sz w:val="24"/>
          <w:szCs w:val="24"/>
        </w:rPr>
        <w:t>5.12</w:t>
      </w:r>
      <w:r w:rsidR="00CA6C3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A6C37">
        <w:rPr>
          <w:sz w:val="24"/>
          <w:szCs w:val="24"/>
        </w:rPr>
        <w:fldChar w:fldCharType="begin"/>
      </w:r>
      <w:r w:rsidR="003F3A69">
        <w:rPr>
          <w:sz w:val="24"/>
          <w:szCs w:val="24"/>
        </w:rPr>
        <w:instrText xml:space="preserve"> REF _Ref440272051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roofErr w:type="gramEnd"/>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lastRenderedPageBreak/>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9B140B">
        <w:fldChar w:fldCharType="begin"/>
      </w:r>
      <w:r w:rsidR="009B140B">
        <w:instrText xml:space="preserve"> REF _Ref440272119 \r \h  \* MERGEFORMAT </w:instrText>
      </w:r>
      <w:r w:rsidR="009B140B">
        <w:fldChar w:fldCharType="separate"/>
      </w:r>
      <w:r w:rsidR="005E099B" w:rsidRPr="005E099B">
        <w:rPr>
          <w:sz w:val="24"/>
          <w:szCs w:val="24"/>
        </w:rPr>
        <w:t>5.7.1</w:t>
      </w:r>
      <w:r w:rsidR="009B140B">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CA6C37">
        <w:rPr>
          <w:sz w:val="24"/>
          <w:szCs w:val="24"/>
        </w:rPr>
        <w:fldChar w:fldCharType="begin"/>
      </w:r>
      <w:r w:rsidR="003F3A69">
        <w:rPr>
          <w:sz w:val="24"/>
          <w:szCs w:val="24"/>
        </w:rPr>
        <w:instrText xml:space="preserve"> REF _Ref440272147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 xml:space="preserve">членами </w:t>
      </w:r>
      <w:r w:rsidR="00DA481F" w:rsidRPr="0012081A">
        <w:rPr>
          <w:sz w:val="24"/>
          <w:szCs w:val="24"/>
        </w:rPr>
        <w:lastRenderedPageBreak/>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12081A">
        <w:rPr>
          <w:sz w:val="24"/>
          <w:szCs w:val="24"/>
        </w:rPr>
        <w:t xml:space="preserve"> предпринимательства в Российской Федерации»)</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9B140B">
        <w:fldChar w:fldCharType="begin"/>
      </w:r>
      <w:r w:rsidR="009B140B">
        <w:instrText xml:space="preserve"> REF _Ref440275279 \r \h  \* MERGEFORMAT </w:instrText>
      </w:r>
      <w:r w:rsidR="009B140B">
        <w:fldChar w:fldCharType="separate"/>
      </w:r>
      <w:r w:rsidR="005E099B" w:rsidRPr="005E099B">
        <w:rPr>
          <w:sz w:val="24"/>
          <w:szCs w:val="24"/>
        </w:rPr>
        <w:t>1.1.4</w:t>
      </w:r>
      <w:r w:rsidR="009B140B">
        <w:fldChar w:fldCharType="end"/>
      </w:r>
      <w:r w:rsidRPr="009F2BF9">
        <w:rPr>
          <w:sz w:val="24"/>
          <w:szCs w:val="24"/>
        </w:rPr>
        <w:t xml:space="preserve"> и разделе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9F2BF9">
        <w:rPr>
          <w:sz w:val="24"/>
          <w:szCs w:val="24"/>
        </w:rPr>
        <w:t xml:space="preserve">, в </w:t>
      </w:r>
      <w:r w:rsidRPr="00B91E37">
        <w:rPr>
          <w:sz w:val="24"/>
          <w:szCs w:val="24"/>
        </w:rPr>
        <w:t>соответствии с требованиями законодательства Российской Федерации)</w:t>
      </w:r>
      <w:r w:rsidR="00A316B7" w:rsidRPr="00B91E37">
        <w:rPr>
          <w:sz w:val="24"/>
          <w:szCs w:val="24"/>
        </w:rPr>
        <w:t xml:space="preserve"> </w:t>
      </w:r>
      <w:r w:rsidR="00A6266B" w:rsidRPr="00B91E37">
        <w:rPr>
          <w:sz w:val="24"/>
          <w:szCs w:val="24"/>
        </w:rPr>
        <w:t>З</w:t>
      </w:r>
      <w:r w:rsidR="00A316B7" w:rsidRPr="00B91E37">
        <w:rPr>
          <w:sz w:val="24"/>
          <w:szCs w:val="24"/>
        </w:rPr>
        <w:t>аверенные Участником копии действующих на период  оказания закупаемых услуг</w:t>
      </w:r>
      <w:proofErr w:type="gramEnd"/>
      <w:r w:rsidR="00A316B7" w:rsidRPr="00B91E37">
        <w:rPr>
          <w:sz w:val="24"/>
          <w:szCs w:val="24"/>
        </w:rPr>
        <w:t xml:space="preserve"> разрешающих документов на виды деятельности (допуски СРО),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также копию действующей на период  оказания закупаемых услуг лицензии ФСБ на проведение работ, связанных с использование сведений, составляющих государственную тайну;</w:t>
      </w:r>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CA6C37">
        <w:rPr>
          <w:sz w:val="24"/>
          <w:szCs w:val="24"/>
        </w:rPr>
        <w:fldChar w:fldCharType="begin"/>
      </w:r>
      <w:r w:rsidR="003C2207">
        <w:rPr>
          <w:sz w:val="24"/>
          <w:szCs w:val="24"/>
        </w:rPr>
        <w:instrText xml:space="preserve"> REF _Ref55336378 \r \h </w:instrText>
      </w:r>
      <w:r w:rsidR="00CA6C37">
        <w:rPr>
          <w:sz w:val="24"/>
          <w:szCs w:val="24"/>
        </w:rPr>
      </w:r>
      <w:r w:rsidR="00CA6C37">
        <w:rPr>
          <w:sz w:val="24"/>
          <w:szCs w:val="24"/>
        </w:rPr>
        <w:fldChar w:fldCharType="separate"/>
      </w:r>
      <w:r w:rsidR="005E099B">
        <w:rPr>
          <w:sz w:val="24"/>
          <w:szCs w:val="24"/>
        </w:rPr>
        <w:t>5.7.3.5</w:t>
      </w:r>
      <w:r w:rsidR="00CA6C37">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_Ref55336389 \r \h </w:instrText>
      </w:r>
      <w:r w:rsidR="00CA6C37">
        <w:rPr>
          <w:sz w:val="24"/>
          <w:szCs w:val="24"/>
        </w:rPr>
      </w:r>
      <w:r w:rsidR="00CA6C37">
        <w:rPr>
          <w:sz w:val="24"/>
          <w:szCs w:val="24"/>
        </w:rPr>
        <w:fldChar w:fldCharType="separate"/>
      </w:r>
      <w:r w:rsidR="005E099B">
        <w:rPr>
          <w:sz w:val="24"/>
          <w:szCs w:val="24"/>
        </w:rPr>
        <w:t>5.9</w:t>
      </w:r>
      <w:r w:rsidR="00CA6C37">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_Ref55336398 \r \h </w:instrText>
      </w:r>
      <w:r w:rsidR="00CA6C37">
        <w:rPr>
          <w:sz w:val="24"/>
          <w:szCs w:val="24"/>
        </w:rPr>
      </w:r>
      <w:r w:rsidR="00CA6C37">
        <w:rPr>
          <w:sz w:val="24"/>
          <w:szCs w:val="24"/>
        </w:rPr>
        <w:fldChar w:fldCharType="separate"/>
      </w:r>
      <w:r w:rsidR="005E099B">
        <w:rPr>
          <w:sz w:val="24"/>
          <w:szCs w:val="24"/>
        </w:rPr>
        <w:t>5.10</w:t>
      </w:r>
      <w:r w:rsidR="00CA6C37">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CA6C37">
        <w:rPr>
          <w:sz w:val="24"/>
          <w:szCs w:val="24"/>
        </w:rPr>
        <w:fldChar w:fldCharType="begin"/>
      </w:r>
      <w:r w:rsidR="003C2207">
        <w:rPr>
          <w:sz w:val="24"/>
          <w:szCs w:val="24"/>
        </w:rPr>
        <w:instrText xml:space="preserve"> REF _Ref440272256 \r \h </w:instrText>
      </w:r>
      <w:r w:rsidR="00CA6C37">
        <w:rPr>
          <w:sz w:val="24"/>
          <w:szCs w:val="24"/>
        </w:rPr>
      </w:r>
      <w:r w:rsidR="00CA6C37">
        <w:rPr>
          <w:sz w:val="24"/>
          <w:szCs w:val="24"/>
        </w:rPr>
        <w:fldChar w:fldCharType="separate"/>
      </w:r>
      <w:r w:rsidR="005E099B">
        <w:rPr>
          <w:sz w:val="24"/>
          <w:szCs w:val="24"/>
        </w:rPr>
        <w:t>5.14</w:t>
      </w:r>
      <w:r w:rsidR="00CA6C37">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9B140B">
        <w:fldChar w:fldCharType="begin"/>
      </w:r>
      <w:r w:rsidR="009B140B">
        <w:instrText xml:space="preserve"> REF _Ref440272274 \r \h  \* MERGEFORMAT </w:instrText>
      </w:r>
      <w:r w:rsidR="009B140B">
        <w:fldChar w:fldCharType="separate"/>
      </w:r>
      <w:r w:rsidR="005E099B" w:rsidRPr="005E099B">
        <w:rPr>
          <w:sz w:val="24"/>
          <w:szCs w:val="24"/>
        </w:rPr>
        <w:t>5.15</w:t>
      </w:r>
      <w:r w:rsidR="009B140B">
        <w:fldChar w:fldCharType="end"/>
      </w:r>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w:t>
      </w:r>
      <w:r w:rsidRPr="007D7C50">
        <w:rPr>
          <w:sz w:val="24"/>
          <w:szCs w:val="24"/>
        </w:rPr>
        <w:lastRenderedPageBreak/>
        <w:t>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w:t>
      </w:r>
      <w:r w:rsidRPr="00E71A48">
        <w:rPr>
          <w:bCs w:val="0"/>
          <w:sz w:val="24"/>
          <w:szCs w:val="24"/>
        </w:rPr>
        <w:lastRenderedPageBreak/>
        <w:t xml:space="preserve">(подраздел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CA6C37">
        <w:rPr>
          <w:bCs w:val="0"/>
          <w:sz w:val="24"/>
          <w:szCs w:val="24"/>
        </w:rPr>
        <w:fldChar w:fldCharType="begin"/>
      </w:r>
      <w:r w:rsidR="00D57D88">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CA6C37">
        <w:rPr>
          <w:sz w:val="24"/>
          <w:szCs w:val="24"/>
        </w:rPr>
        <w:fldChar w:fldCharType="begin"/>
      </w:r>
      <w:r>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CA6C37">
        <w:rPr>
          <w:bCs w:val="0"/>
          <w:sz w:val="24"/>
          <w:szCs w:val="24"/>
        </w:rPr>
        <w:fldChar w:fldCharType="begin"/>
      </w:r>
      <w:r w:rsidR="00362EA4">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B140B">
        <w:fldChar w:fldCharType="begin"/>
      </w:r>
      <w:r w:rsidR="009B140B">
        <w:instrText xml:space="preserve"> REF _Ref191386482 \r \h  \* MERGEFORMAT </w:instrText>
      </w:r>
      <w:r w:rsidR="009B140B">
        <w:fldChar w:fldCharType="separate"/>
      </w:r>
      <w:r w:rsidR="005E099B" w:rsidRPr="005E099B">
        <w:rPr>
          <w:bCs w:val="0"/>
          <w:sz w:val="24"/>
          <w:szCs w:val="24"/>
        </w:rPr>
        <w:t>3.3.8.1</w:t>
      </w:r>
      <w:r w:rsidR="009B140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w:t>
      </w:r>
      <w:r w:rsidRPr="00D52133">
        <w:rPr>
          <w:bCs w:val="0"/>
          <w:sz w:val="24"/>
          <w:szCs w:val="24"/>
        </w:rPr>
        <w:lastRenderedPageBreak/>
        <w:t xml:space="preserve">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B140B">
        <w:fldChar w:fldCharType="begin"/>
      </w:r>
      <w:r w:rsidR="009B140B">
        <w:instrText xml:space="preserve"> REF _Ref307563248 \r \h  \* MERGEFORMAT </w:instrText>
      </w:r>
      <w:r w:rsidR="009B140B">
        <w:fldChar w:fldCharType="separate"/>
      </w:r>
      <w:r w:rsidR="005E099B" w:rsidRPr="005E099B">
        <w:rPr>
          <w:bCs w:val="0"/>
          <w:sz w:val="24"/>
          <w:szCs w:val="24"/>
          <w:lang w:val="en-US"/>
        </w:rPr>
        <w:t>a</w:t>
      </w:r>
      <w:r w:rsidR="005E099B" w:rsidRPr="009B140B">
        <w:rPr>
          <w:bCs w:val="0"/>
          <w:sz w:val="24"/>
          <w:szCs w:val="24"/>
        </w:rPr>
        <w:t>)</w:t>
      </w:r>
      <w:r w:rsidR="009B140B">
        <w:fldChar w:fldCharType="end"/>
      </w:r>
      <w:r w:rsidRPr="00E71A48">
        <w:rPr>
          <w:bCs w:val="0"/>
          <w:sz w:val="24"/>
          <w:szCs w:val="24"/>
        </w:rPr>
        <w:t xml:space="preserve">- </w:t>
      </w:r>
      <w:r w:rsidR="009B140B">
        <w:fldChar w:fldCharType="begin"/>
      </w:r>
      <w:r w:rsidR="009B140B">
        <w:instrText xml:space="preserve"> REF _Ref307563262 \r \h  \* MERGEFORMAT </w:instrText>
      </w:r>
      <w:r w:rsidR="009B140B">
        <w:fldChar w:fldCharType="separate"/>
      </w:r>
      <w:r w:rsidR="005E099B" w:rsidRPr="005E099B">
        <w:rPr>
          <w:bCs w:val="0"/>
          <w:sz w:val="24"/>
          <w:szCs w:val="24"/>
          <w:lang w:val="en-US"/>
        </w:rPr>
        <w:t>g</w:t>
      </w:r>
      <w:r w:rsidR="005E099B" w:rsidRPr="009B140B">
        <w:rPr>
          <w:bCs w:val="0"/>
          <w:sz w:val="24"/>
          <w:szCs w:val="24"/>
        </w:rPr>
        <w:t>)</w:t>
      </w:r>
      <w:r w:rsidR="009B140B">
        <w:fldChar w:fldCharType="end"/>
      </w:r>
      <w:r w:rsidRPr="00E71A48">
        <w:rPr>
          <w:bCs w:val="0"/>
          <w:sz w:val="24"/>
          <w:szCs w:val="24"/>
        </w:rPr>
        <w:t xml:space="preserve">п. </w:t>
      </w:r>
      <w:r w:rsidR="009B140B">
        <w:fldChar w:fldCharType="begin"/>
      </w:r>
      <w:r w:rsidR="009B140B">
        <w:instrText xml:space="preserve"> REF _Ref306032591 \r \h  \* MERGEFORMAT </w:instrText>
      </w:r>
      <w:r w:rsidR="009B140B">
        <w:fldChar w:fldCharType="separate"/>
      </w:r>
      <w:r w:rsidR="005E099B" w:rsidRPr="005E099B">
        <w:rPr>
          <w:bCs w:val="0"/>
          <w:sz w:val="24"/>
          <w:szCs w:val="24"/>
        </w:rPr>
        <w:t>3.3.10.4</w:t>
      </w:r>
      <w:r w:rsidR="009B140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CA6C37">
        <w:rPr>
          <w:sz w:val="24"/>
          <w:szCs w:val="24"/>
        </w:rPr>
        <w:fldChar w:fldCharType="begin"/>
      </w:r>
      <w:r w:rsidR="000F4365">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A6C37">
        <w:rPr>
          <w:bCs w:val="0"/>
          <w:sz w:val="24"/>
          <w:szCs w:val="24"/>
        </w:rPr>
        <w:fldChar w:fldCharType="begin"/>
      </w:r>
      <w:r w:rsidR="00D50E8D">
        <w:rPr>
          <w:bCs w:val="0"/>
          <w:sz w:val="24"/>
          <w:szCs w:val="24"/>
        </w:rPr>
        <w:instrText xml:space="preserve"> REF _Ref440376324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CA6C37">
        <w:rPr>
          <w:bCs w:val="0"/>
          <w:iCs/>
          <w:sz w:val="24"/>
          <w:szCs w:val="24"/>
        </w:rPr>
        <w:fldChar w:fldCharType="begin"/>
      </w:r>
      <w:r w:rsidR="006B0604">
        <w:rPr>
          <w:bCs w:val="0"/>
          <w:iCs/>
          <w:sz w:val="24"/>
          <w:szCs w:val="24"/>
        </w:rPr>
        <w:instrText xml:space="preserve"> REF _Ref441057071 \r \h </w:instrText>
      </w:r>
      <w:r w:rsidR="00CA6C37">
        <w:rPr>
          <w:bCs w:val="0"/>
          <w:iCs/>
          <w:sz w:val="24"/>
          <w:szCs w:val="24"/>
        </w:rPr>
      </w:r>
      <w:r w:rsidR="00CA6C37">
        <w:rPr>
          <w:bCs w:val="0"/>
          <w:iCs/>
          <w:sz w:val="24"/>
          <w:szCs w:val="24"/>
        </w:rPr>
        <w:fldChar w:fldCharType="separate"/>
      </w:r>
      <w:r w:rsidR="005E099B">
        <w:rPr>
          <w:bCs w:val="0"/>
          <w:iCs/>
          <w:sz w:val="24"/>
          <w:szCs w:val="24"/>
        </w:rPr>
        <w:t>3.3.12</w:t>
      </w:r>
      <w:r w:rsidR="00CA6C37">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9B140B">
        <w:fldChar w:fldCharType="begin"/>
      </w:r>
      <w:r w:rsidR="009B140B">
        <w:instrText xml:space="preserve"> REF _Ref440289401 \r \h  \* MERGEFORMAT </w:instrText>
      </w:r>
      <w:r w:rsidR="009B140B">
        <w:fldChar w:fldCharType="separate"/>
      </w:r>
      <w:r w:rsidR="005E099B" w:rsidRPr="005E099B">
        <w:rPr>
          <w:bCs w:val="0"/>
          <w:iCs/>
          <w:sz w:val="24"/>
          <w:szCs w:val="24"/>
        </w:rPr>
        <w:t>3.3.13</w:t>
      </w:r>
      <w:r w:rsidR="009B140B">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lastRenderedPageBreak/>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CA6C37">
        <w:rPr>
          <w:bCs w:val="0"/>
          <w:sz w:val="24"/>
          <w:szCs w:val="24"/>
          <w:lang w:eastAsia="ru-RU"/>
        </w:rPr>
        <w:fldChar w:fldCharType="begin"/>
      </w:r>
      <w:r w:rsidR="003C2207">
        <w:rPr>
          <w:bCs w:val="0"/>
          <w:sz w:val="24"/>
          <w:szCs w:val="24"/>
          <w:lang w:eastAsia="ru-RU"/>
        </w:rPr>
        <w:instrText xml:space="preserve"> REF _Ref440272678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5.14</w:t>
      </w:r>
      <w:r w:rsidR="00CA6C3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B140B">
        <w:fldChar w:fldCharType="begin"/>
      </w:r>
      <w:r w:rsidR="009B140B">
        <w:instrText xml:space="preserve"> REF _Ref306008743 \r \h  \* MERGEFORMAT </w:instrText>
      </w:r>
      <w:r w:rsidR="009B140B">
        <w:fldChar w:fldCharType="separate"/>
      </w:r>
      <w:r w:rsidR="005E099B" w:rsidRPr="005E099B">
        <w:rPr>
          <w:bCs w:val="0"/>
          <w:sz w:val="24"/>
          <w:szCs w:val="24"/>
        </w:rPr>
        <w:t>3.3.4</w:t>
      </w:r>
      <w:r w:rsidR="009B140B">
        <w:fldChar w:fldCharType="end"/>
      </w:r>
      <w:r w:rsidRPr="00E71A48">
        <w:rPr>
          <w:bCs w:val="0"/>
          <w:sz w:val="24"/>
          <w:szCs w:val="24"/>
        </w:rPr>
        <w:t xml:space="preserve">) после истечения срока окончания подачи заявок (п. </w:t>
      </w:r>
      <w:r w:rsidR="00CA6C37">
        <w:rPr>
          <w:sz w:val="24"/>
          <w:szCs w:val="24"/>
        </w:rPr>
        <w:fldChar w:fldCharType="begin"/>
      </w:r>
      <w:r w:rsidR="00065ED6">
        <w:rPr>
          <w:bCs w:val="0"/>
          <w:sz w:val="24"/>
          <w:szCs w:val="24"/>
        </w:rPr>
        <w:instrText xml:space="preserve"> REF _Ref440289953 \r \h </w:instrText>
      </w:r>
      <w:r w:rsidR="00CA6C37">
        <w:rPr>
          <w:sz w:val="24"/>
          <w:szCs w:val="24"/>
        </w:rPr>
      </w:r>
      <w:r w:rsidR="00CA6C37">
        <w:rPr>
          <w:sz w:val="24"/>
          <w:szCs w:val="24"/>
        </w:rPr>
        <w:fldChar w:fldCharType="separate"/>
      </w:r>
      <w:r w:rsidR="005E099B">
        <w:rPr>
          <w:bCs w:val="0"/>
          <w:sz w:val="24"/>
          <w:szCs w:val="24"/>
        </w:rPr>
        <w:t>3.4.1.3</w:t>
      </w:r>
      <w:r w:rsidR="00CA6C37">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A6C37">
        <w:rPr>
          <w:bCs w:val="0"/>
          <w:sz w:val="24"/>
          <w:szCs w:val="24"/>
        </w:rPr>
        <w:fldChar w:fldCharType="begin"/>
      </w:r>
      <w:r w:rsidR="00414CAF">
        <w:rPr>
          <w:bCs w:val="0"/>
          <w:sz w:val="24"/>
          <w:szCs w:val="24"/>
        </w:rPr>
        <w:instrText xml:space="preserve"> REF _Ref303683929 \r \h </w:instrText>
      </w:r>
      <w:r w:rsidR="00CA6C37">
        <w:rPr>
          <w:bCs w:val="0"/>
          <w:sz w:val="24"/>
          <w:szCs w:val="24"/>
        </w:rPr>
      </w:r>
      <w:r w:rsidR="00CA6C37">
        <w:rPr>
          <w:bCs w:val="0"/>
          <w:sz w:val="24"/>
          <w:szCs w:val="24"/>
        </w:rPr>
        <w:fldChar w:fldCharType="separate"/>
      </w:r>
      <w:r w:rsidR="005E099B">
        <w:rPr>
          <w:bCs w:val="0"/>
          <w:sz w:val="24"/>
          <w:szCs w:val="24"/>
        </w:rPr>
        <w:t>3.10</w:t>
      </w:r>
      <w:r w:rsidR="00CA6C37">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9B140B">
        <w:fldChar w:fldCharType="begin"/>
      </w:r>
      <w:r w:rsidR="009B140B">
        <w:instrText xml:space="preserve"> REF _Ref305753174 \r \h  \* MERGEFORMAT </w:instrText>
      </w:r>
      <w:r w:rsidR="009B140B">
        <w:fldChar w:fldCharType="separate"/>
      </w:r>
      <w:r w:rsidR="005E099B" w:rsidRPr="005E099B">
        <w:rPr>
          <w:bCs w:val="0"/>
          <w:sz w:val="24"/>
          <w:szCs w:val="24"/>
        </w:rPr>
        <w:t>3.3.14.4</w:t>
      </w:r>
      <w:r w:rsidR="009B140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2F273A"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r w:rsidR="009B140B">
        <w:fldChar w:fldCharType="begin"/>
      </w:r>
      <w:r w:rsidR="009B140B">
        <w:instrText xml:space="preserve"> REF _Ref440272256 \r \h  \* MERGEFORMAT </w:instrText>
      </w:r>
      <w:r w:rsidR="009B140B">
        <w:fldChar w:fldCharType="separate"/>
      </w:r>
      <w:r w:rsidR="005E099B" w:rsidRPr="005E099B">
        <w:rPr>
          <w:bCs w:val="0"/>
          <w:sz w:val="24"/>
          <w:szCs w:val="24"/>
          <w:lang w:eastAsia="ru-RU"/>
        </w:rPr>
        <w:t>5.14</w:t>
      </w:r>
      <w:r w:rsidR="009B140B">
        <w:fldChar w:fldCharType="end"/>
      </w:r>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Документации </w:t>
      </w:r>
      <w:r w:rsidRPr="002F273A">
        <w:rPr>
          <w:bCs w:val="0"/>
          <w:sz w:val="24"/>
          <w:szCs w:val="24"/>
        </w:rPr>
        <w:t>(</w:t>
      </w:r>
      <w:r w:rsidRPr="002F273A">
        <w:rPr>
          <w:bCs w:val="0"/>
          <w:sz w:val="24"/>
          <w:szCs w:val="24"/>
          <w:lang w:eastAsia="ru-RU"/>
        </w:rPr>
        <w:t xml:space="preserve">подраздел </w:t>
      </w:r>
      <w:r w:rsidR="009B140B">
        <w:fldChar w:fldCharType="begin"/>
      </w:r>
      <w:r w:rsidR="009B140B">
        <w:instrText xml:space="preserve"> REF _Ref441574460 \r \h  \* MERGEFORMAT </w:instrText>
      </w:r>
      <w:r w:rsidR="009B140B">
        <w:fldChar w:fldCharType="separate"/>
      </w:r>
      <w:r w:rsidR="005E099B" w:rsidRPr="005E099B">
        <w:rPr>
          <w:bCs w:val="0"/>
          <w:sz w:val="24"/>
          <w:szCs w:val="24"/>
          <w:lang w:eastAsia="ru-RU"/>
        </w:rPr>
        <w:t>5.18</w:t>
      </w:r>
      <w:r w:rsidR="009B140B">
        <w:fldChar w:fldCharType="end"/>
      </w:r>
      <w:r w:rsidRPr="002F273A">
        <w:rPr>
          <w:bCs w:val="0"/>
          <w:sz w:val="24"/>
          <w:szCs w:val="24"/>
        </w:rPr>
        <w:t xml:space="preserve">), в срок не позднее даты и времени </w:t>
      </w:r>
      <w:r w:rsidRPr="00B91E37">
        <w:rPr>
          <w:bCs w:val="0"/>
          <w:sz w:val="24"/>
          <w:szCs w:val="24"/>
        </w:rPr>
        <w:t xml:space="preserve">окончания приема заявок, указанных в пункте </w:t>
      </w:r>
      <w:r w:rsidR="009B140B" w:rsidRPr="00B91E37">
        <w:fldChar w:fldCharType="begin"/>
      </w:r>
      <w:r w:rsidR="009B140B" w:rsidRPr="00B91E37">
        <w:instrText xml:space="preserve"> REF _Ref440289953 \r \h  \* MERGEFORMAT </w:instrText>
      </w:r>
      <w:r w:rsidR="009B140B" w:rsidRPr="00B91E37">
        <w:fldChar w:fldCharType="separate"/>
      </w:r>
      <w:r w:rsidR="005E099B" w:rsidRPr="00B91E37">
        <w:rPr>
          <w:bCs w:val="0"/>
          <w:sz w:val="24"/>
          <w:szCs w:val="24"/>
        </w:rPr>
        <w:t>3.4.1.3</w:t>
      </w:r>
      <w:r w:rsidR="009B140B" w:rsidRPr="00B91E37">
        <w:fldChar w:fldCharType="end"/>
      </w:r>
      <w:r w:rsidRPr="00B91E37">
        <w:rPr>
          <w:bCs w:val="0"/>
          <w:sz w:val="24"/>
          <w:szCs w:val="24"/>
        </w:rPr>
        <w:t xml:space="preserve"> настоящей Документации, по адресу: </w:t>
      </w:r>
      <w:r w:rsidR="00EE0AB0" w:rsidRPr="00B91E37">
        <w:rPr>
          <w:bCs w:val="0"/>
          <w:sz w:val="24"/>
          <w:szCs w:val="24"/>
        </w:rPr>
        <w:t xml:space="preserve">РФ, 127018, г. Москва, ул. 2-я Ямская, дом 4, </w:t>
      </w:r>
      <w:proofErr w:type="spellStart"/>
      <w:r w:rsidR="00EE0AB0" w:rsidRPr="00B91E37">
        <w:rPr>
          <w:bCs w:val="0"/>
          <w:sz w:val="24"/>
          <w:szCs w:val="24"/>
        </w:rPr>
        <w:t>каб</w:t>
      </w:r>
      <w:proofErr w:type="spellEnd"/>
      <w:r w:rsidR="00EE0AB0" w:rsidRPr="00B91E37">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B91E37">
        <w:rPr>
          <w:bCs w:val="0"/>
          <w:sz w:val="24"/>
          <w:szCs w:val="24"/>
        </w:rPr>
        <w:t>. Оригинал соглашения о неустойке должен быть надежно запечатан в конверт</w:t>
      </w:r>
      <w:r w:rsidRPr="002F273A">
        <w:rPr>
          <w:bCs w:val="0"/>
          <w:sz w:val="24"/>
          <w:szCs w:val="24"/>
        </w:rPr>
        <w:t xml:space="preserve">, на котором </w:t>
      </w:r>
      <w:r w:rsidRPr="002F273A">
        <w:rPr>
          <w:bCs w:val="0"/>
          <w:sz w:val="24"/>
          <w:szCs w:val="24"/>
        </w:rPr>
        <w:lastRenderedPageBreak/>
        <w:t>указывается следующая информация:</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r w:rsidR="009B140B">
        <w:fldChar w:fldCharType="begin"/>
      </w:r>
      <w:r w:rsidR="009B140B">
        <w:instrText xml:space="preserve"> REF _Ref191386085 \r \h  \* MERGEFORMAT </w:instrText>
      </w:r>
      <w:r w:rsidR="009B140B">
        <w:fldChar w:fldCharType="separate"/>
      </w:r>
      <w:r w:rsidR="005E099B" w:rsidRPr="005E099B">
        <w:rPr>
          <w:sz w:val="24"/>
          <w:szCs w:val="24"/>
        </w:rPr>
        <w:t>1.1.1</w:t>
      </w:r>
      <w:r w:rsidR="009B140B">
        <w:fldChar w:fldCharType="end"/>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r w:rsidR="009B140B">
        <w:fldChar w:fldCharType="begin"/>
      </w:r>
      <w:r w:rsidR="009B140B">
        <w:instrText xml:space="preserve"> REF _Ref303323780 \r \h  \* MERGEFORMAT </w:instrText>
      </w:r>
      <w:r w:rsidR="009B140B">
        <w:fldChar w:fldCharType="separate"/>
      </w:r>
      <w:r w:rsidR="005E099B" w:rsidRPr="005E099B">
        <w:rPr>
          <w:sz w:val="24"/>
          <w:szCs w:val="24"/>
        </w:rPr>
        <w:t>1.1.4</w:t>
      </w:r>
      <w:r w:rsidR="009B140B">
        <w:fldChar w:fldCharType="end"/>
      </w:r>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CA6C37">
        <w:rPr>
          <w:sz w:val="24"/>
          <w:szCs w:val="24"/>
        </w:rPr>
        <w:fldChar w:fldCharType="begin"/>
      </w:r>
      <w:r>
        <w:rPr>
          <w:sz w:val="24"/>
          <w:szCs w:val="24"/>
        </w:rPr>
        <w:instrText xml:space="preserve"> REF _Ref442190489 \r \h </w:instrText>
      </w:r>
      <w:r w:rsidR="00CA6C37">
        <w:rPr>
          <w:sz w:val="24"/>
          <w:szCs w:val="24"/>
        </w:rPr>
      </w:r>
      <w:r w:rsidR="00CA6C37">
        <w:rPr>
          <w:sz w:val="24"/>
          <w:szCs w:val="24"/>
        </w:rPr>
        <w:fldChar w:fldCharType="separate"/>
      </w:r>
      <w:r w:rsidR="005E099B">
        <w:rPr>
          <w:sz w:val="24"/>
          <w:szCs w:val="24"/>
        </w:rPr>
        <w:t>3.3.14.9</w:t>
      </w:r>
      <w:r w:rsidR="00CA6C37">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8B32C9">
        <w:rPr>
          <w:bCs w:val="0"/>
          <w:sz w:val="24"/>
          <w:szCs w:val="24"/>
        </w:rPr>
        <w:t>Заявк</w:t>
      </w:r>
      <w:r w:rsidR="00717F60" w:rsidRPr="008B32C9">
        <w:rPr>
          <w:bCs w:val="0"/>
          <w:sz w:val="24"/>
          <w:szCs w:val="24"/>
        </w:rPr>
        <w:t xml:space="preserve">и на ЭТП могут быть поданы до </w:t>
      </w:r>
      <w:r w:rsidR="002B5044" w:rsidRPr="008B32C9">
        <w:rPr>
          <w:b/>
          <w:bCs w:val="0"/>
          <w:sz w:val="24"/>
          <w:szCs w:val="24"/>
        </w:rPr>
        <w:t xml:space="preserve">12 часов 00 минут </w:t>
      </w:r>
      <w:r w:rsidR="00934963">
        <w:rPr>
          <w:b/>
          <w:bCs w:val="0"/>
          <w:sz w:val="24"/>
          <w:szCs w:val="24"/>
        </w:rPr>
        <w:t>14</w:t>
      </w:r>
      <w:r w:rsidR="002B5044" w:rsidRPr="008B32C9">
        <w:rPr>
          <w:b/>
          <w:bCs w:val="0"/>
          <w:sz w:val="24"/>
          <w:szCs w:val="24"/>
        </w:rPr>
        <w:t xml:space="preserve"> </w:t>
      </w:r>
      <w:r w:rsidR="008B32C9" w:rsidRPr="008B32C9">
        <w:rPr>
          <w:b/>
          <w:bCs w:val="0"/>
          <w:sz w:val="24"/>
          <w:szCs w:val="24"/>
        </w:rPr>
        <w:t>апреля</w:t>
      </w:r>
      <w:r w:rsidR="002B5044" w:rsidRPr="008B32C9">
        <w:rPr>
          <w:b/>
          <w:bCs w:val="0"/>
          <w:sz w:val="24"/>
          <w:szCs w:val="24"/>
        </w:rPr>
        <w:t xml:space="preserve"> 2016 года</w:t>
      </w:r>
      <w:r w:rsidR="00BB27D7" w:rsidRPr="008B32C9">
        <w:rPr>
          <w:b/>
          <w:bCs w:val="0"/>
          <w:sz w:val="24"/>
          <w:szCs w:val="24"/>
        </w:rPr>
        <w:t xml:space="preserve">, </w:t>
      </w:r>
      <w:r w:rsidR="00BB27D7" w:rsidRPr="008B32C9">
        <w:rPr>
          <w:bCs w:val="0"/>
          <w:sz w:val="24"/>
          <w:szCs w:val="24"/>
        </w:rPr>
        <w:t xml:space="preserve">при этом предложенная Участником в Письме о подаче оферты </w:t>
      </w:r>
      <w:r w:rsidR="00BB27D7" w:rsidRPr="008B32C9">
        <w:rPr>
          <w:bCs w:val="0"/>
          <w:spacing w:val="-2"/>
          <w:sz w:val="24"/>
          <w:szCs w:val="24"/>
        </w:rPr>
        <w:t>(под</w:t>
      </w:r>
      <w:r w:rsidR="00BB27D7" w:rsidRPr="008B32C9">
        <w:rPr>
          <w:bCs w:val="0"/>
          <w:sz w:val="24"/>
          <w:szCs w:val="24"/>
        </w:rPr>
        <w:t xml:space="preserve">раздел </w:t>
      </w:r>
      <w:r w:rsidR="00CA6C37" w:rsidRPr="008B32C9">
        <w:rPr>
          <w:bCs w:val="0"/>
          <w:sz w:val="24"/>
          <w:szCs w:val="24"/>
        </w:rPr>
        <w:fldChar w:fldCharType="begin"/>
      </w:r>
      <w:r w:rsidR="00BB27D7" w:rsidRPr="008B32C9">
        <w:rPr>
          <w:bCs w:val="0"/>
          <w:sz w:val="24"/>
          <w:szCs w:val="24"/>
        </w:rPr>
        <w:instrText xml:space="preserve"> REF _Ref55336310 \r \h </w:instrText>
      </w:r>
      <w:r w:rsidR="008B32C9">
        <w:rPr>
          <w:bCs w:val="0"/>
          <w:sz w:val="24"/>
          <w:szCs w:val="24"/>
        </w:rPr>
        <w:instrText xml:space="preserve"> \* MERGEFORMAT </w:instrText>
      </w:r>
      <w:r w:rsidR="00CA6C37" w:rsidRPr="008B32C9">
        <w:rPr>
          <w:bCs w:val="0"/>
          <w:sz w:val="24"/>
          <w:szCs w:val="24"/>
        </w:rPr>
      </w:r>
      <w:r w:rsidR="00CA6C37" w:rsidRPr="008B32C9">
        <w:rPr>
          <w:bCs w:val="0"/>
          <w:sz w:val="24"/>
          <w:szCs w:val="24"/>
        </w:rPr>
        <w:fldChar w:fldCharType="separate"/>
      </w:r>
      <w:r w:rsidR="005E099B" w:rsidRPr="008B32C9">
        <w:rPr>
          <w:bCs w:val="0"/>
          <w:sz w:val="24"/>
          <w:szCs w:val="24"/>
        </w:rPr>
        <w:t>5.1</w:t>
      </w:r>
      <w:r w:rsidR="00CA6C37" w:rsidRPr="008B32C9">
        <w:rPr>
          <w:bCs w:val="0"/>
          <w:sz w:val="24"/>
          <w:szCs w:val="24"/>
        </w:rPr>
        <w:fldChar w:fldCharType="end"/>
      </w:r>
      <w:r w:rsidR="00BB27D7" w:rsidRPr="008B32C9">
        <w:rPr>
          <w:bCs w:val="0"/>
          <w:sz w:val="24"/>
          <w:szCs w:val="24"/>
          <w:lang w:eastAsia="ru-RU"/>
        </w:rPr>
        <w:t>)</w:t>
      </w:r>
      <w:r w:rsidR="00BB27D7" w:rsidRPr="008B32C9">
        <w:rPr>
          <w:bCs w:val="0"/>
          <w:sz w:val="24"/>
          <w:szCs w:val="24"/>
        </w:rPr>
        <w:t xml:space="preserve"> цена должна соответствовать цене, указанной Участником</w:t>
      </w:r>
      <w:r w:rsidR="00BB27D7" w:rsidRPr="00BB27D7">
        <w:rPr>
          <w:bCs w:val="0"/>
          <w:sz w:val="24"/>
          <w:szCs w:val="24"/>
        </w:rPr>
        <w:t xml:space="preserve"> на «котировочной доске» ЭТП</w:t>
      </w:r>
      <w:r w:rsidR="00717F60" w:rsidRPr="00BB27D7">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E71A48">
        <w:rPr>
          <w:bCs w:val="0"/>
          <w:sz w:val="24"/>
          <w:szCs w:val="24"/>
        </w:rPr>
        <w:t xml:space="preserve">До окончания </w:t>
      </w:r>
      <w:r w:rsidRPr="00223D18">
        <w:rPr>
          <w:bCs w:val="0"/>
          <w:sz w:val="24"/>
          <w:szCs w:val="24"/>
        </w:rPr>
        <w:t xml:space="preserve">срока подачи заявок (п. </w:t>
      </w:r>
      <w:r w:rsidR="00CA6C37">
        <w:fldChar w:fldCharType="begin"/>
      </w:r>
      <w:r w:rsidR="00CA72C1">
        <w:instrText xml:space="preserve"> REF _Ref440289953 \r \h  \* MERGEFORMAT </w:instrText>
      </w:r>
      <w:r w:rsidR="00CA6C37">
        <w:fldChar w:fldCharType="separate"/>
      </w:r>
      <w:r w:rsidRPr="005E099B">
        <w:rPr>
          <w:bCs w:val="0"/>
          <w:sz w:val="24"/>
          <w:szCs w:val="24"/>
        </w:rPr>
        <w:t>3.4.1.3</w:t>
      </w:r>
      <w:r w:rsidR="00CA6C3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Pr>
          <w:bCs w:val="0"/>
          <w:sz w:val="24"/>
          <w:szCs w:val="24"/>
        </w:rPr>
        <w:t>3.4.1.3</w:t>
      </w:r>
      <w:r w:rsidR="009B140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sidRPr="005E099B">
        <w:rPr>
          <w:bCs w:val="0"/>
          <w:sz w:val="24"/>
          <w:szCs w:val="24"/>
        </w:rPr>
        <w:t>3.4.1.3</w:t>
      </w:r>
      <w:r w:rsidR="009B140B">
        <w:fldChar w:fldCharType="end"/>
      </w:r>
      <w:r w:rsidRPr="00223D18">
        <w:rPr>
          <w:bCs w:val="0"/>
          <w:sz w:val="24"/>
          <w:szCs w:val="24"/>
        </w:rPr>
        <w:t>)</w:t>
      </w:r>
      <w:r w:rsidRPr="00223D18">
        <w:rPr>
          <w:sz w:val="24"/>
          <w:szCs w:val="24"/>
        </w:rPr>
        <w:t xml:space="preserve">, в случае отзыва Заявки, </w:t>
      </w:r>
      <w:r w:rsidRPr="00223D18">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9B140B">
        <w:fldChar w:fldCharType="begin"/>
      </w:r>
      <w:r w:rsidR="009B140B">
        <w:instrText xml:space="preserve"> REF _Ref55279015 \r \h  \* MERGEFORMAT </w:instrText>
      </w:r>
      <w:r w:rsidR="009B140B">
        <w:fldChar w:fldCharType="separate"/>
      </w:r>
      <w:r w:rsidRPr="005E099B">
        <w:rPr>
          <w:sz w:val="24"/>
          <w:szCs w:val="24"/>
        </w:rPr>
        <w:t>3.3.1.6</w:t>
      </w:r>
      <w:r w:rsidR="009B140B">
        <w:fldChar w:fldCharType="end"/>
      </w:r>
      <w:r w:rsidRPr="00223D18">
        <w:rPr>
          <w:sz w:val="24"/>
          <w:szCs w:val="24"/>
        </w:rPr>
        <w:t xml:space="preserve">, </w:t>
      </w:r>
      <w:r w:rsidR="009B140B">
        <w:fldChar w:fldCharType="begin"/>
      </w:r>
      <w:r w:rsidR="009B140B">
        <w:instrText xml:space="preserve"> REF _Ref195087786 \r \h  \* MERGEFORMAT </w:instrText>
      </w:r>
      <w:r w:rsidR="009B140B">
        <w:fldChar w:fldCharType="separate"/>
      </w:r>
      <w:r w:rsidRPr="005E099B">
        <w:rPr>
          <w:sz w:val="24"/>
          <w:szCs w:val="24"/>
        </w:rPr>
        <w:t>3.3.1.7</w:t>
      </w:r>
      <w:r w:rsidR="009B140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B140B">
        <w:fldChar w:fldCharType="begin"/>
      </w:r>
      <w:r w:rsidR="009B140B">
        <w:instrText xml:space="preserve"> REF _Ref93089454 \n \h  \* MERGEFORMAT </w:instrText>
      </w:r>
      <w:r w:rsidR="009B140B">
        <w:fldChar w:fldCharType="separate"/>
      </w:r>
      <w:r w:rsidR="005E099B" w:rsidRPr="005E099B">
        <w:rPr>
          <w:bCs w:val="0"/>
          <w:sz w:val="24"/>
          <w:szCs w:val="24"/>
        </w:rPr>
        <w:t>3.6.2</w:t>
      </w:r>
      <w:r w:rsidR="009B140B">
        <w:fldChar w:fldCharType="end"/>
      </w:r>
      <w:r w:rsidRPr="00E71A48">
        <w:rPr>
          <w:bCs w:val="0"/>
          <w:sz w:val="24"/>
          <w:szCs w:val="24"/>
        </w:rPr>
        <w:t xml:space="preserve">), проведение (при необходимости) переговоров (пункт </w:t>
      </w:r>
      <w:r w:rsidR="009B140B">
        <w:fldChar w:fldCharType="begin"/>
      </w:r>
      <w:r w:rsidR="009B140B">
        <w:instrText xml:space="preserve"> REF _Ref303670674 \n \h  \* MERGEFORMAT </w:instrText>
      </w:r>
      <w:r w:rsidR="009B140B">
        <w:fldChar w:fldCharType="separate"/>
      </w:r>
      <w:r w:rsidR="005E099B" w:rsidRPr="005E099B">
        <w:rPr>
          <w:bCs w:val="0"/>
          <w:sz w:val="24"/>
          <w:szCs w:val="24"/>
        </w:rPr>
        <w:t>3.6.3</w:t>
      </w:r>
      <w:r w:rsidR="009B140B">
        <w:fldChar w:fldCharType="end"/>
      </w:r>
      <w:r w:rsidRPr="00E71A48">
        <w:rPr>
          <w:bCs w:val="0"/>
          <w:sz w:val="24"/>
          <w:szCs w:val="24"/>
        </w:rPr>
        <w:t>) и оценочную стадию (пункт</w:t>
      </w:r>
      <w:r w:rsidR="007F3FB7" w:rsidRPr="00E71A48">
        <w:rPr>
          <w:bCs w:val="0"/>
          <w:sz w:val="24"/>
          <w:szCs w:val="24"/>
        </w:rPr>
        <w:t xml:space="preserve"> </w:t>
      </w:r>
      <w:r w:rsidR="009B140B">
        <w:fldChar w:fldCharType="begin"/>
      </w:r>
      <w:r w:rsidR="009B140B">
        <w:instrText xml:space="preserve"> REF _Ref306138385 \r \h  \* MERGEFORMAT </w:instrText>
      </w:r>
      <w:r w:rsidR="009B140B">
        <w:fldChar w:fldCharType="separate"/>
      </w:r>
      <w:r w:rsidR="005E099B" w:rsidRPr="005E099B">
        <w:rPr>
          <w:bCs w:val="0"/>
          <w:sz w:val="24"/>
          <w:szCs w:val="24"/>
        </w:rPr>
        <w:t>3.6.4</w:t>
      </w:r>
      <w:r w:rsidR="009B140B">
        <w:fldChar w:fldCharType="end"/>
      </w:r>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934963"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934963">
        <w:rPr>
          <w:bCs w:val="0"/>
          <w:sz w:val="24"/>
          <w:szCs w:val="24"/>
        </w:rPr>
        <w:t xml:space="preserve">соответствие </w:t>
      </w:r>
      <w:r w:rsidR="009C744E" w:rsidRPr="00934963">
        <w:rPr>
          <w:bCs w:val="0"/>
          <w:sz w:val="24"/>
          <w:szCs w:val="24"/>
        </w:rPr>
        <w:t>Участник</w:t>
      </w:r>
      <w:r w:rsidRPr="00934963">
        <w:rPr>
          <w:bCs w:val="0"/>
          <w:sz w:val="24"/>
          <w:szCs w:val="24"/>
        </w:rPr>
        <w:t xml:space="preserve">а запроса предложений требованиям настоящей </w:t>
      </w:r>
      <w:r w:rsidR="007D07A7" w:rsidRPr="00934963">
        <w:rPr>
          <w:bCs w:val="0"/>
          <w:sz w:val="24"/>
          <w:szCs w:val="24"/>
        </w:rPr>
        <w:t>Д</w:t>
      </w:r>
      <w:r w:rsidRPr="00934963">
        <w:rPr>
          <w:bCs w:val="0"/>
          <w:sz w:val="24"/>
          <w:szCs w:val="24"/>
        </w:rPr>
        <w:t xml:space="preserve">окументации, в том числе отсутствие </w:t>
      </w:r>
      <w:r w:rsidR="009C744E" w:rsidRPr="00934963">
        <w:rPr>
          <w:bCs w:val="0"/>
          <w:sz w:val="24"/>
          <w:szCs w:val="24"/>
        </w:rPr>
        <w:t>Участник</w:t>
      </w:r>
      <w:r w:rsidRPr="00934963">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93496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34963">
        <w:rPr>
          <w:bCs w:val="0"/>
          <w:sz w:val="24"/>
          <w:szCs w:val="24"/>
        </w:rPr>
        <w:t>, Федерального закона от 18.07.2011 № 223-ФЗ «О закупках товаров, работ, услуг отдельными видами юридических лиц»;</w:t>
      </w:r>
      <w:proofErr w:type="gramEnd"/>
      <w:r w:rsidRPr="00934963">
        <w:rPr>
          <w:bCs w:val="0"/>
          <w:sz w:val="24"/>
          <w:szCs w:val="24"/>
        </w:rPr>
        <w:t xml:space="preserve"> отсутствие отрицательных отзывов о работе </w:t>
      </w:r>
      <w:r w:rsidR="009C744E" w:rsidRPr="00934963">
        <w:rPr>
          <w:bCs w:val="0"/>
          <w:sz w:val="24"/>
          <w:szCs w:val="24"/>
        </w:rPr>
        <w:t>Участник</w:t>
      </w:r>
      <w:r w:rsidRPr="00934963">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934963">
        <w:rPr>
          <w:bCs w:val="0"/>
          <w:sz w:val="24"/>
          <w:szCs w:val="24"/>
        </w:rPr>
        <w:t>соответствие коммерческо</w:t>
      </w:r>
      <w:r w:rsidR="00841A6F" w:rsidRPr="00934963">
        <w:rPr>
          <w:bCs w:val="0"/>
          <w:sz w:val="24"/>
          <w:szCs w:val="24"/>
        </w:rPr>
        <w:t>й</w:t>
      </w:r>
      <w:r w:rsidRPr="00934963">
        <w:rPr>
          <w:bCs w:val="0"/>
          <w:sz w:val="24"/>
          <w:szCs w:val="24"/>
        </w:rPr>
        <w:t xml:space="preserve"> и техническо</w:t>
      </w:r>
      <w:r w:rsidR="00841A6F" w:rsidRPr="00934963">
        <w:rPr>
          <w:bCs w:val="0"/>
          <w:sz w:val="24"/>
          <w:szCs w:val="24"/>
        </w:rPr>
        <w:t>й составляющих</w:t>
      </w:r>
      <w:r w:rsidRPr="00934963">
        <w:rPr>
          <w:bCs w:val="0"/>
          <w:sz w:val="24"/>
          <w:szCs w:val="24"/>
        </w:rPr>
        <w:t xml:space="preserve"> </w:t>
      </w:r>
      <w:r w:rsidR="004B5EB3" w:rsidRPr="00934963">
        <w:rPr>
          <w:bCs w:val="0"/>
          <w:sz w:val="24"/>
          <w:szCs w:val="24"/>
        </w:rPr>
        <w:t>Заявк</w:t>
      </w:r>
      <w:r w:rsidRPr="00934963">
        <w:rPr>
          <w:bCs w:val="0"/>
          <w:sz w:val="24"/>
          <w:szCs w:val="24"/>
        </w:rPr>
        <w:t xml:space="preserve">и требованиям настоящей </w:t>
      </w:r>
      <w:r w:rsidR="007D07A7" w:rsidRPr="00934963">
        <w:rPr>
          <w:bCs w:val="0"/>
          <w:sz w:val="24"/>
          <w:szCs w:val="24"/>
        </w:rPr>
        <w:t>Д</w:t>
      </w:r>
      <w:r w:rsidRPr="00934963">
        <w:rPr>
          <w:bCs w:val="0"/>
          <w:sz w:val="24"/>
          <w:szCs w:val="24"/>
        </w:rPr>
        <w:t xml:space="preserve">окументации, в том числе соответствие цены </w:t>
      </w:r>
      <w:r w:rsidR="004B5EB3" w:rsidRPr="00934963">
        <w:rPr>
          <w:bCs w:val="0"/>
          <w:sz w:val="24"/>
          <w:szCs w:val="24"/>
        </w:rPr>
        <w:t>Заявк</w:t>
      </w:r>
      <w:r w:rsidRPr="00934963">
        <w:rPr>
          <w:bCs w:val="0"/>
          <w:sz w:val="24"/>
          <w:szCs w:val="24"/>
        </w:rPr>
        <w:t xml:space="preserve">и установленной начальной (максимальной) цене </w:t>
      </w:r>
      <w:r w:rsidR="00123C70" w:rsidRPr="00934963">
        <w:rPr>
          <w:bCs w:val="0"/>
          <w:sz w:val="24"/>
          <w:szCs w:val="24"/>
        </w:rPr>
        <w:t>Договор</w:t>
      </w:r>
      <w:r w:rsidRPr="00934963">
        <w:rPr>
          <w:bCs w:val="0"/>
          <w:sz w:val="24"/>
          <w:szCs w:val="24"/>
        </w:rPr>
        <w:t>а</w:t>
      </w:r>
      <w:r w:rsidR="0052048F" w:rsidRPr="00934963">
        <w:rPr>
          <w:bCs w:val="0"/>
          <w:sz w:val="24"/>
          <w:szCs w:val="24"/>
        </w:rPr>
        <w:t xml:space="preserve"> (</w:t>
      </w:r>
      <w:r w:rsidR="0052048F" w:rsidRPr="00414CAF">
        <w:rPr>
          <w:bCs w:val="0"/>
          <w:sz w:val="24"/>
          <w:szCs w:val="24"/>
        </w:rPr>
        <w:t>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xml:space="preserve">, а </w:t>
      </w:r>
      <w:r w:rsidR="00076D8B" w:rsidRPr="00E71A48">
        <w:rPr>
          <w:sz w:val="24"/>
          <w:szCs w:val="24"/>
        </w:rPr>
        <w:lastRenderedPageBreak/>
        <w:t>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9B140B" w:rsidRPr="009B140B" w:rsidRDefault="009B140B" w:rsidP="009B140B">
      <w:pPr>
        <w:pStyle w:val="affffff0"/>
        <w:widowControl w:val="0"/>
        <w:numPr>
          <w:ilvl w:val="0"/>
          <w:numId w:val="96"/>
        </w:numPr>
        <w:tabs>
          <w:tab w:val="left" w:pos="426"/>
        </w:tabs>
        <w:autoSpaceDE w:val="0"/>
        <w:spacing w:line="264" w:lineRule="auto"/>
        <w:rPr>
          <w:sz w:val="24"/>
          <w:szCs w:val="24"/>
        </w:rPr>
      </w:pPr>
      <w:proofErr w:type="gramStart"/>
      <w:r w:rsidRPr="009B140B">
        <w:rPr>
          <w:sz w:val="24"/>
          <w:szCs w:val="24"/>
        </w:rPr>
        <w:t>поданы с нарушением порядка подачи Заявок, установленного в настоящей Документации;</w:t>
      </w:r>
      <w:proofErr w:type="gramEnd"/>
    </w:p>
    <w:p w:rsidR="009B140B" w:rsidRPr="009B140B" w:rsidRDefault="009B140B" w:rsidP="009B140B">
      <w:pPr>
        <w:pStyle w:val="affffff0"/>
        <w:widowControl w:val="0"/>
        <w:numPr>
          <w:ilvl w:val="0"/>
          <w:numId w:val="96"/>
        </w:numPr>
        <w:tabs>
          <w:tab w:val="left" w:pos="426"/>
        </w:tabs>
        <w:autoSpaceDE w:val="0"/>
        <w:spacing w:line="264" w:lineRule="auto"/>
        <w:rPr>
          <w:sz w:val="24"/>
          <w:szCs w:val="24"/>
        </w:rPr>
      </w:pPr>
      <w:r w:rsidRPr="009B140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B140B">
        <w:rPr>
          <w:sz w:val="24"/>
          <w:szCs w:val="24"/>
        </w:rPr>
        <w:t>числе</w:t>
      </w:r>
      <w:proofErr w:type="gramEnd"/>
      <w:r w:rsidRPr="009B140B">
        <w:rPr>
          <w:sz w:val="24"/>
          <w:szCs w:val="24"/>
        </w:rPr>
        <w:t xml:space="preserve"> если Участник (в </w:t>
      </w:r>
      <w:proofErr w:type="spellStart"/>
      <w:r w:rsidRPr="009B140B">
        <w:rPr>
          <w:sz w:val="24"/>
          <w:szCs w:val="24"/>
        </w:rPr>
        <w:t>т.ч</w:t>
      </w:r>
      <w:proofErr w:type="spellEnd"/>
      <w:r w:rsidRPr="009B140B">
        <w:rPr>
          <w:sz w:val="24"/>
          <w:szCs w:val="24"/>
        </w:rPr>
        <w:t xml:space="preserve">. один или несколько членов Коллективного участника, один либо несколько привлекаемых Участником </w:t>
      </w:r>
      <w:r>
        <w:rPr>
          <w:sz w:val="24"/>
          <w:szCs w:val="24"/>
        </w:rPr>
        <w:t>соисполнителей</w:t>
      </w:r>
      <w:r w:rsidRPr="009B140B">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_Ref444181467 \r \h </w:instrText>
      </w:r>
      <w:r>
        <w:rPr>
          <w:sz w:val="24"/>
          <w:szCs w:val="24"/>
        </w:rPr>
      </w:r>
      <w:r>
        <w:rPr>
          <w:sz w:val="24"/>
          <w:szCs w:val="24"/>
        </w:rPr>
        <w:fldChar w:fldCharType="separate"/>
      </w:r>
      <w:r>
        <w:rPr>
          <w:sz w:val="24"/>
          <w:szCs w:val="24"/>
        </w:rPr>
        <w:t>5.12</w:t>
      </w:r>
      <w:r>
        <w:rPr>
          <w:sz w:val="24"/>
          <w:szCs w:val="24"/>
        </w:rPr>
        <w:fldChar w:fldCharType="end"/>
      </w:r>
      <w:r w:rsidRPr="009B140B">
        <w:rPr>
          <w:sz w:val="24"/>
          <w:szCs w:val="24"/>
        </w:rPr>
        <w:t xml:space="preserve">); </w:t>
      </w:r>
    </w:p>
    <w:p w:rsidR="009B140B" w:rsidRPr="009B140B" w:rsidRDefault="009B140B" w:rsidP="009B140B">
      <w:pPr>
        <w:pStyle w:val="affffff0"/>
        <w:widowControl w:val="0"/>
        <w:numPr>
          <w:ilvl w:val="0"/>
          <w:numId w:val="96"/>
        </w:numPr>
        <w:tabs>
          <w:tab w:val="left" w:pos="426"/>
        </w:tabs>
        <w:autoSpaceDE w:val="0"/>
        <w:spacing w:line="264" w:lineRule="auto"/>
        <w:rPr>
          <w:sz w:val="24"/>
          <w:szCs w:val="24"/>
        </w:rPr>
      </w:pPr>
      <w:r w:rsidRPr="009B140B">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5E099B">
        <w:rPr>
          <w:sz w:val="24"/>
          <w:szCs w:val="24"/>
        </w:rPr>
        <w:t>3.3.14</w:t>
      </w:r>
      <w:r>
        <w:fldChar w:fldCharType="end"/>
      </w:r>
      <w:r w:rsidRPr="009B140B">
        <w:rPr>
          <w:sz w:val="24"/>
          <w:szCs w:val="24"/>
        </w:rPr>
        <w:t>;</w:t>
      </w:r>
    </w:p>
    <w:p w:rsidR="009B140B"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9B140B"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B140B">
        <w:fldChar w:fldCharType="begin"/>
      </w:r>
      <w:r w:rsidR="009B140B">
        <w:instrText xml:space="preserve"> REF _Ref306176386 \r \h  \* MERGEFORMAT </w:instrText>
      </w:r>
      <w:r w:rsidR="009B140B">
        <w:fldChar w:fldCharType="separate"/>
      </w:r>
      <w:r w:rsidR="005E099B" w:rsidRPr="005E099B">
        <w:rPr>
          <w:sz w:val="24"/>
          <w:szCs w:val="24"/>
        </w:rPr>
        <w:t>3.3.14</w:t>
      </w:r>
      <w:r w:rsidR="009B140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lastRenderedPageBreak/>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w:t>
      </w:r>
      <w:r w:rsidRPr="00E71A48">
        <w:rPr>
          <w:iCs/>
          <w:sz w:val="24"/>
          <w:szCs w:val="24"/>
          <w:lang w:eastAsia="ru-RU"/>
        </w:rPr>
        <w:lastRenderedPageBreak/>
        <w:t>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B140B">
        <w:fldChar w:fldCharType="begin"/>
      </w:r>
      <w:r w:rsidR="009B140B">
        <w:instrText xml:space="preserve"> REF _Ref306352987 \r \h  \* MERGEFORMAT </w:instrText>
      </w:r>
      <w:r w:rsidR="009B140B">
        <w:fldChar w:fldCharType="separate"/>
      </w:r>
      <w:r w:rsidR="005E099B" w:rsidRPr="005E099B">
        <w:rPr>
          <w:iCs/>
          <w:sz w:val="24"/>
          <w:szCs w:val="24"/>
          <w:lang w:eastAsia="ru-RU"/>
        </w:rPr>
        <w:t>3.7.3</w:t>
      </w:r>
      <w:r w:rsidR="009B140B">
        <w:fldChar w:fldCharType="end"/>
      </w:r>
      <w:r w:rsidRPr="00E71A48">
        <w:rPr>
          <w:iCs/>
          <w:sz w:val="24"/>
          <w:szCs w:val="24"/>
          <w:lang w:eastAsia="ru-RU"/>
        </w:rPr>
        <w:t xml:space="preserve"> - </w:t>
      </w:r>
      <w:r w:rsidR="009B140B">
        <w:fldChar w:fldCharType="begin"/>
      </w:r>
      <w:r w:rsidR="009B140B">
        <w:instrText xml:space="preserve"> REF _Ref306353005 \r \h  \* MERGEFORMAT </w:instrText>
      </w:r>
      <w:r w:rsidR="009B140B">
        <w:fldChar w:fldCharType="separate"/>
      </w:r>
      <w:r w:rsidR="005E099B" w:rsidRPr="005E099B">
        <w:rPr>
          <w:iCs/>
          <w:sz w:val="24"/>
          <w:szCs w:val="24"/>
          <w:lang w:eastAsia="ru-RU"/>
        </w:rPr>
        <w:t>3.7.5</w:t>
      </w:r>
      <w:r w:rsidR="009B140B">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 xml:space="preserve">Признание запроса предложений </w:t>
      </w:r>
      <w:proofErr w:type="gramStart"/>
      <w:r w:rsidRPr="00E71A48">
        <w:t>несостоявшимся</w:t>
      </w:r>
      <w:bookmarkEnd w:id="470"/>
      <w:bookmarkEnd w:id="471"/>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B140B">
        <w:fldChar w:fldCharType="begin"/>
      </w:r>
      <w:r w:rsidR="009B140B">
        <w:instrText xml:space="preserve"> REF _Ref294695546 \r \h  \* MERGEFORMAT </w:instrText>
      </w:r>
      <w:r w:rsidR="009B140B">
        <w:fldChar w:fldCharType="separate"/>
      </w:r>
      <w:r w:rsidR="005E099B" w:rsidRPr="005E099B">
        <w:rPr>
          <w:bCs w:val="0"/>
          <w:sz w:val="24"/>
          <w:szCs w:val="24"/>
        </w:rPr>
        <w:t xml:space="preserve"> 1.2.6 </w:t>
      </w:r>
      <w:r w:rsidR="009B140B">
        <w:fldChar w:fldCharType="end"/>
      </w:r>
      <w:r w:rsidRPr="00E71A48">
        <w:rPr>
          <w:bCs w:val="0"/>
          <w:sz w:val="24"/>
          <w:szCs w:val="24"/>
        </w:rPr>
        <w:t>и/или в срок, определенный в п.</w:t>
      </w:r>
      <w:r w:rsidR="001716DB" w:rsidRPr="00E71A48">
        <w:rPr>
          <w:bCs w:val="0"/>
          <w:sz w:val="24"/>
          <w:szCs w:val="24"/>
        </w:rPr>
        <w:t xml:space="preserve"> </w:t>
      </w:r>
      <w:r w:rsidR="009B140B">
        <w:fldChar w:fldCharType="begin"/>
      </w:r>
      <w:r w:rsidR="009B140B">
        <w:instrText xml:space="preserve"> REF _Ref294695403 \n \h  \* MERGEFORMAT </w:instrText>
      </w:r>
      <w:r w:rsidR="009B140B">
        <w:fldChar w:fldCharType="separate"/>
      </w:r>
      <w:r w:rsidR="005E099B" w:rsidRPr="005E099B">
        <w:rPr>
          <w:bCs w:val="0"/>
          <w:sz w:val="24"/>
          <w:szCs w:val="24"/>
        </w:rPr>
        <w:t>3.10.3</w:t>
      </w:r>
      <w:r w:rsidR="009B140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B140B">
        <w:fldChar w:fldCharType="begin"/>
      </w:r>
      <w:r w:rsidR="009B140B">
        <w:instrText xml:space="preserve"> REF _Ref305979053 \r \h  \* MERGEFORMAT </w:instrText>
      </w:r>
      <w:r w:rsidR="009B140B">
        <w:fldChar w:fldCharType="separate"/>
      </w:r>
      <w:r w:rsidR="005E099B" w:rsidRPr="005E099B">
        <w:rPr>
          <w:bCs w:val="0"/>
          <w:sz w:val="24"/>
          <w:szCs w:val="24"/>
        </w:rPr>
        <w:t>3.10.4</w:t>
      </w:r>
      <w:r w:rsidR="009B140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w:t>
      </w:r>
      <w:r w:rsidR="00EB1E5E" w:rsidRPr="00E71A48">
        <w:rPr>
          <w:sz w:val="24"/>
          <w:szCs w:val="24"/>
        </w:rPr>
        <w:lastRenderedPageBreak/>
        <w:t xml:space="preserve">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A6C37">
        <w:rPr>
          <w:sz w:val="24"/>
          <w:szCs w:val="24"/>
        </w:rPr>
        <w:fldChar w:fldCharType="begin"/>
      </w:r>
      <w:r w:rsidR="005818B2">
        <w:rPr>
          <w:sz w:val="24"/>
          <w:szCs w:val="24"/>
        </w:rPr>
        <w:instrText xml:space="preserve"> REF _Ref440272931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B140B">
        <w:fldChar w:fldCharType="begin"/>
      </w:r>
      <w:r w:rsidR="009B140B">
        <w:instrText xml:space="preserve"> REF _Ref191386085 \r \h  \* MERGEFORMAT </w:instrText>
      </w:r>
      <w:r w:rsidR="009B140B">
        <w:fldChar w:fldCharType="separate"/>
      </w:r>
      <w:r w:rsidR="005E099B" w:rsidRPr="005E099B">
        <w:rPr>
          <w:iCs/>
          <w:sz w:val="24"/>
          <w:szCs w:val="24"/>
        </w:rPr>
        <w:t>1.1.1</w:t>
      </w:r>
      <w:r w:rsidR="009B140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8B32C9"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8B32C9">
        <w:rPr>
          <w:b w:val="0"/>
          <w:szCs w:val="24"/>
        </w:rPr>
        <w:t xml:space="preserve">№1 (подраздел </w:t>
      </w:r>
      <w:r w:rsidR="00CA6C37" w:rsidRPr="008B32C9">
        <w:rPr>
          <w:b w:val="0"/>
          <w:szCs w:val="24"/>
        </w:rPr>
        <w:fldChar w:fldCharType="begin"/>
      </w:r>
      <w:r w:rsidR="00A154B7" w:rsidRPr="008B32C9">
        <w:rPr>
          <w:b w:val="0"/>
          <w:szCs w:val="24"/>
        </w:rPr>
        <w:instrText xml:space="preserve"> REF _Ref440275279 \r \h </w:instrText>
      </w:r>
      <w:r w:rsidR="008B32C9">
        <w:rPr>
          <w:b w:val="0"/>
          <w:szCs w:val="24"/>
        </w:rPr>
        <w:instrText xml:space="preserve"> \* MERGEFORMAT </w:instrText>
      </w:r>
      <w:r w:rsidR="00CA6C37" w:rsidRPr="008B32C9">
        <w:rPr>
          <w:b w:val="0"/>
          <w:szCs w:val="24"/>
        </w:rPr>
      </w:r>
      <w:r w:rsidR="00CA6C37" w:rsidRPr="008B32C9">
        <w:rPr>
          <w:b w:val="0"/>
          <w:szCs w:val="24"/>
        </w:rPr>
        <w:fldChar w:fldCharType="separate"/>
      </w:r>
      <w:r w:rsidR="005E099B" w:rsidRPr="008B32C9">
        <w:rPr>
          <w:b w:val="0"/>
          <w:szCs w:val="24"/>
        </w:rPr>
        <w:t>1.1.4</w:t>
      </w:r>
      <w:r w:rsidR="00CA6C37" w:rsidRPr="008B32C9">
        <w:rPr>
          <w:b w:val="0"/>
          <w:szCs w:val="24"/>
        </w:rPr>
        <w:fldChar w:fldCharType="end"/>
      </w:r>
      <w:r w:rsidR="00A154B7" w:rsidRPr="008B32C9">
        <w:rPr>
          <w:b w:val="0"/>
          <w:szCs w:val="24"/>
        </w:rPr>
        <w:t>)</w:t>
      </w:r>
      <w:r w:rsidRPr="008B32C9">
        <w:rPr>
          <w:b w:val="0"/>
          <w:szCs w:val="24"/>
        </w:rPr>
        <w:t xml:space="preserve"> изложен</w:t>
      </w:r>
      <w:r w:rsidR="00F463E8" w:rsidRPr="008B32C9">
        <w:rPr>
          <w:b w:val="0"/>
          <w:szCs w:val="24"/>
        </w:rPr>
        <w:t>о(</w:t>
      </w:r>
      <w:r w:rsidRPr="008B32C9">
        <w:rPr>
          <w:b w:val="0"/>
          <w:szCs w:val="24"/>
        </w:rPr>
        <w:t>ы</w:t>
      </w:r>
      <w:r w:rsidR="00F463E8" w:rsidRPr="008B32C9">
        <w:rPr>
          <w:b w:val="0"/>
          <w:szCs w:val="24"/>
        </w:rPr>
        <w:t>)</w:t>
      </w:r>
      <w:r w:rsidRPr="008B32C9">
        <w:rPr>
          <w:b w:val="0"/>
          <w:szCs w:val="24"/>
        </w:rPr>
        <w:t xml:space="preserve"> в Приложении №1, которое является неотъемлемым приложением к настоящей документации и предоставляется </w:t>
      </w:r>
      <w:r w:rsidR="0021751A" w:rsidRPr="008B32C9">
        <w:rPr>
          <w:b w:val="0"/>
          <w:szCs w:val="24"/>
        </w:rPr>
        <w:t>Участник</w:t>
      </w:r>
      <w:r w:rsidRPr="008B32C9">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8B32C9" w:rsidRDefault="002B5044" w:rsidP="0021751A">
      <w:pPr>
        <w:pStyle w:val="2"/>
        <w:ind w:left="1701" w:hanging="1134"/>
      </w:pPr>
      <w:bookmarkStart w:id="527" w:name="_Ref194832984"/>
      <w:bookmarkStart w:id="528" w:name="_Ref197686508"/>
      <w:bookmarkStart w:id="529" w:name="_Toc423421727"/>
      <w:bookmarkStart w:id="530" w:name="_Toc441131095"/>
      <w:r w:rsidRPr="008B32C9">
        <w:t xml:space="preserve">Требование к </w:t>
      </w:r>
      <w:bookmarkEnd w:id="527"/>
      <w:bookmarkEnd w:id="528"/>
      <w:bookmarkEnd w:id="529"/>
      <w:r w:rsidR="00C3704B" w:rsidRPr="008B32C9">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A6C37">
        <w:rPr>
          <w:sz w:val="24"/>
          <w:szCs w:val="24"/>
        </w:rPr>
        <w:fldChar w:fldCharType="begin"/>
      </w:r>
      <w:r w:rsidR="00673C59">
        <w:rPr>
          <w:sz w:val="24"/>
          <w:szCs w:val="24"/>
        </w:rPr>
        <w:instrText xml:space="preserve"> REF _Ref306008743 \r \h </w:instrText>
      </w:r>
      <w:r w:rsidR="00CA6C37">
        <w:rPr>
          <w:sz w:val="24"/>
          <w:szCs w:val="24"/>
        </w:rPr>
      </w:r>
      <w:r w:rsidR="00CA6C37">
        <w:rPr>
          <w:sz w:val="24"/>
          <w:szCs w:val="24"/>
        </w:rPr>
        <w:fldChar w:fldCharType="separate"/>
      </w:r>
      <w:r w:rsidR="005E099B">
        <w:rPr>
          <w:sz w:val="24"/>
          <w:szCs w:val="24"/>
        </w:rPr>
        <w:t>3.3.4</w:t>
      </w:r>
      <w:r w:rsidR="00CA6C3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A6C37">
        <w:rPr>
          <w:sz w:val="24"/>
          <w:szCs w:val="24"/>
        </w:rPr>
        <w:fldChar w:fldCharType="begin"/>
      </w:r>
      <w:r w:rsidR="00D56F8C">
        <w:rPr>
          <w:sz w:val="24"/>
          <w:szCs w:val="24"/>
        </w:rPr>
        <w:instrText xml:space="preserve"> REF _Ref55279015 \r \h </w:instrText>
      </w:r>
      <w:r w:rsidR="00CA6C37">
        <w:rPr>
          <w:sz w:val="24"/>
          <w:szCs w:val="24"/>
        </w:rPr>
      </w:r>
      <w:r w:rsidR="00CA6C37">
        <w:rPr>
          <w:sz w:val="24"/>
          <w:szCs w:val="24"/>
        </w:rPr>
        <w:fldChar w:fldCharType="separate"/>
      </w:r>
      <w:r w:rsidR="005E099B">
        <w:rPr>
          <w:sz w:val="24"/>
          <w:szCs w:val="24"/>
        </w:rPr>
        <w:t>3.3.1.6</w:t>
      </w:r>
      <w:r w:rsidR="00CA6C37">
        <w:rPr>
          <w:sz w:val="24"/>
          <w:szCs w:val="24"/>
        </w:rPr>
        <w:fldChar w:fldCharType="end"/>
      </w:r>
      <w:r w:rsidRPr="00492C8B">
        <w:rPr>
          <w:sz w:val="24"/>
          <w:szCs w:val="24"/>
        </w:rPr>
        <w:t xml:space="preserve"> и </w:t>
      </w:r>
      <w:r w:rsidR="00CA6C37">
        <w:rPr>
          <w:sz w:val="24"/>
          <w:szCs w:val="24"/>
        </w:rPr>
        <w:fldChar w:fldCharType="begin"/>
      </w:r>
      <w:r w:rsidR="00D56F8C">
        <w:rPr>
          <w:sz w:val="24"/>
          <w:szCs w:val="24"/>
        </w:rPr>
        <w:instrText xml:space="preserve"> REF _Ref195087786 \r \h </w:instrText>
      </w:r>
      <w:r w:rsidR="00CA6C37">
        <w:rPr>
          <w:sz w:val="24"/>
          <w:szCs w:val="24"/>
        </w:rPr>
      </w:r>
      <w:r w:rsidR="00CA6C37">
        <w:rPr>
          <w:sz w:val="24"/>
          <w:szCs w:val="24"/>
        </w:rPr>
        <w:fldChar w:fldCharType="separate"/>
      </w:r>
      <w:r w:rsidR="005E099B">
        <w:rPr>
          <w:sz w:val="24"/>
          <w:szCs w:val="24"/>
        </w:rPr>
        <w:t>3.3.1.7</w:t>
      </w:r>
      <w:r w:rsidR="00CA6C3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29675A">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EA3F63">
        <w:rPr>
          <w:sz w:val="24"/>
          <w:szCs w:val="24"/>
        </w:rPr>
        <w:t xml:space="preserve"> с учетом предлагаемых условий Договора (раздел </w:t>
      </w:r>
      <w:r w:rsidR="009B140B">
        <w:fldChar w:fldCharType="begin"/>
      </w:r>
      <w:r w:rsidR="009B140B">
        <w:instrText xml:space="preserve"> REF _Ref440272931 \r \h  \* MERGEFORMAT </w:instrText>
      </w:r>
      <w:r w:rsidR="009B140B">
        <w:fldChar w:fldCharType="separate"/>
      </w:r>
      <w:r w:rsidR="005E099B">
        <w:t>2</w:t>
      </w:r>
      <w:r w:rsidR="009B140B">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CA6C37">
        <w:rPr>
          <w:sz w:val="24"/>
          <w:szCs w:val="24"/>
        </w:rPr>
        <w:fldChar w:fldCharType="begin"/>
      </w:r>
      <w:r w:rsidR="00D56F8C">
        <w:rPr>
          <w:sz w:val="24"/>
          <w:szCs w:val="24"/>
        </w:rPr>
        <w:instrText xml:space="preserve"> REF _Ref440273986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CA6C37">
        <w:rPr>
          <w:sz w:val="24"/>
          <w:szCs w:val="24"/>
        </w:rPr>
        <w:fldChar w:fldCharType="begin"/>
      </w:r>
      <w:r>
        <w:rPr>
          <w:sz w:val="24"/>
          <w:szCs w:val="24"/>
        </w:rPr>
        <w:instrText xml:space="preserve"> REF _Ref440361140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A6C37">
        <w:rPr>
          <w:sz w:val="24"/>
          <w:szCs w:val="24"/>
        </w:rPr>
        <w:fldChar w:fldCharType="begin"/>
      </w:r>
      <w:r w:rsidR="00D56F8C">
        <w:rPr>
          <w:sz w:val="24"/>
          <w:szCs w:val="24"/>
        </w:rPr>
        <w:instrText xml:space="preserve"> REF _Ref440274025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CA6C37">
        <w:rPr>
          <w:sz w:val="24"/>
          <w:szCs w:val="24"/>
        </w:rPr>
        <w:fldChar w:fldCharType="begin"/>
      </w:r>
      <w:r w:rsidR="00D56F8C">
        <w:rPr>
          <w:sz w:val="24"/>
          <w:szCs w:val="24"/>
        </w:rPr>
        <w:instrText xml:space="preserve"> REF _Ref294695546 \r \h </w:instrText>
      </w:r>
      <w:r w:rsidR="00CA6C37">
        <w:rPr>
          <w:sz w:val="24"/>
          <w:szCs w:val="24"/>
        </w:rPr>
      </w:r>
      <w:r w:rsidR="00CA6C37">
        <w:rPr>
          <w:sz w:val="24"/>
          <w:szCs w:val="24"/>
        </w:rPr>
        <w:fldChar w:fldCharType="separate"/>
      </w:r>
      <w:r w:rsidR="005E099B">
        <w:rPr>
          <w:sz w:val="24"/>
          <w:szCs w:val="24"/>
        </w:rPr>
        <w:t xml:space="preserve"> 1.2.6 </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B91E37">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B14F64" w:rsidTr="00B91E37">
        <w:tc>
          <w:tcPr>
            <w:tcW w:w="557" w:type="dxa"/>
          </w:tcPr>
          <w:p w:rsidR="00DA481F" w:rsidRPr="00316742" w:rsidRDefault="00DA481F" w:rsidP="00B91E37">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B91E37">
        <w:tc>
          <w:tcPr>
            <w:tcW w:w="55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bookmarkStart w:id="888" w:name="P230"/>
            <w:bookmarkEnd w:id="888"/>
            <w:r w:rsidRPr="00316742">
              <w:rPr>
                <w:rFonts w:ascii="Times New Roman" w:hAnsi="Times New Roman" w:cs="Times New Roman"/>
                <w:sz w:val="22"/>
                <w:szCs w:val="22"/>
              </w:rPr>
              <w:t>1.</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vMerge w:val="restart"/>
          </w:tcPr>
          <w:p w:rsidR="00DA481F" w:rsidRPr="00316742" w:rsidRDefault="00DA481F" w:rsidP="00B91E37">
            <w:pPr>
              <w:pStyle w:val="ConsPlusNormal"/>
              <w:ind w:firstLine="0"/>
              <w:rPr>
                <w:rFonts w:ascii="Times New Roman" w:hAnsi="Times New Roman" w:cs="Times New Roman"/>
                <w:sz w:val="22"/>
                <w:szCs w:val="22"/>
              </w:rPr>
            </w:pPr>
            <w:bookmarkStart w:id="889" w:name="P242"/>
            <w:bookmarkEnd w:id="889"/>
            <w:r w:rsidRPr="00316742">
              <w:rPr>
                <w:rFonts w:ascii="Times New Roman" w:hAnsi="Times New Roman" w:cs="Times New Roman"/>
                <w:sz w:val="22"/>
                <w:szCs w:val="22"/>
              </w:rPr>
              <w:t>4.</w:t>
            </w:r>
          </w:p>
        </w:tc>
        <w:tc>
          <w:tcPr>
            <w:tcW w:w="4263" w:type="dxa"/>
            <w:vMerge w:val="restart"/>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B91E37">
        <w:tc>
          <w:tcPr>
            <w:tcW w:w="557" w:type="dxa"/>
            <w:vMerge/>
          </w:tcPr>
          <w:p w:rsidR="00DA481F" w:rsidRPr="00316742" w:rsidRDefault="00DA481F" w:rsidP="00B91E37"/>
        </w:tc>
        <w:tc>
          <w:tcPr>
            <w:tcW w:w="4263" w:type="dxa"/>
            <w:vMerge/>
          </w:tcPr>
          <w:p w:rsidR="00DA481F" w:rsidRPr="00316742" w:rsidRDefault="00DA481F" w:rsidP="00B91E37"/>
        </w:tc>
        <w:tc>
          <w:tcPr>
            <w:tcW w:w="1799"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B91E37">
            <w:pPr>
              <w:jc w:val="center"/>
            </w:pPr>
          </w:p>
        </w:tc>
        <w:tc>
          <w:tcPr>
            <w:tcW w:w="1417" w:type="dxa"/>
            <w:vMerge/>
          </w:tcPr>
          <w:p w:rsidR="00DA481F" w:rsidRPr="00316742" w:rsidRDefault="00DA481F" w:rsidP="00B91E37">
            <w:pPr>
              <w:jc w:val="center"/>
            </w:pPr>
          </w:p>
        </w:tc>
      </w:tr>
      <w:tr w:rsidR="00DA481F" w:rsidTr="00B91E37">
        <w:tc>
          <w:tcPr>
            <w:tcW w:w="557" w:type="dxa"/>
            <w:vMerge w:val="restart"/>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B91E37">
        <w:tc>
          <w:tcPr>
            <w:tcW w:w="557" w:type="dxa"/>
            <w:vMerge/>
          </w:tcPr>
          <w:p w:rsidR="00DA481F" w:rsidRPr="00316742" w:rsidRDefault="00DA481F" w:rsidP="00B91E37"/>
        </w:tc>
        <w:tc>
          <w:tcPr>
            <w:tcW w:w="4263" w:type="dxa"/>
            <w:vMerge/>
          </w:tcPr>
          <w:p w:rsidR="00DA481F" w:rsidRPr="00316742" w:rsidRDefault="00DA481F" w:rsidP="00B91E37"/>
        </w:tc>
        <w:tc>
          <w:tcPr>
            <w:tcW w:w="1799"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B91E37">
            <w:pPr>
              <w:jc w:val="center"/>
            </w:pPr>
          </w:p>
        </w:tc>
        <w:tc>
          <w:tcPr>
            <w:tcW w:w="1417" w:type="dxa"/>
          </w:tcPr>
          <w:p w:rsidR="00DA481F" w:rsidRPr="00316742" w:rsidRDefault="00DA481F" w:rsidP="00B91E37">
            <w:pPr>
              <w:pStyle w:val="ConsPlusNormal"/>
              <w:jc w:val="center"/>
              <w:rPr>
                <w:rFonts w:ascii="Times New Roman" w:hAnsi="Times New Roman" w:cs="Times New Roman"/>
                <w:sz w:val="22"/>
                <w:szCs w:val="22"/>
              </w:rPr>
            </w:pP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bookmarkStart w:id="890" w:name="P258"/>
            <w:bookmarkEnd w:id="890"/>
            <w:r w:rsidRPr="00316742">
              <w:rPr>
                <w:rFonts w:ascii="Times New Roman" w:hAnsi="Times New Roman" w:cs="Times New Roman"/>
                <w:sz w:val="22"/>
                <w:szCs w:val="22"/>
              </w:rPr>
              <w:lastRenderedPageBreak/>
              <w:t>7.</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w:t>
            </w:r>
            <w:r w:rsidRPr="00316742">
              <w:rPr>
                <w:rFonts w:ascii="Times New Roman" w:hAnsi="Times New Roman" w:cs="Times New Roman"/>
                <w:sz w:val="22"/>
                <w:szCs w:val="22"/>
              </w:rPr>
              <w:lastRenderedPageBreak/>
              <w:t>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DB6009" w:rsidTr="00B91E37">
        <w:tc>
          <w:tcPr>
            <w:tcW w:w="3960" w:type="dxa"/>
            <w:tcBorders>
              <w:top w:val="single" w:sz="4" w:space="0" w:color="auto"/>
            </w:tcBorders>
          </w:tcPr>
          <w:p w:rsidR="00DA481F" w:rsidRPr="00DB6009" w:rsidRDefault="00DA481F" w:rsidP="00B91E37">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B91E37">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B91E37">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5" w:name="_Toc125426243"/>
      <w:bookmarkStart w:id="896" w:name="_Toc396984070"/>
      <w:bookmarkStart w:id="897" w:name="_Toc423423673"/>
      <w:r>
        <w:br w:type="page"/>
      </w:r>
    </w:p>
    <w:p w:rsidR="004F4D80" w:rsidRPr="007417E6"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Pr>
          <w:szCs w:val="24"/>
        </w:rPr>
        <w:lastRenderedPageBreak/>
        <w:t>Инструкции по заполнению</w:t>
      </w:r>
      <w:bookmarkEnd w:id="895"/>
      <w:r>
        <w:rPr>
          <w:szCs w:val="24"/>
        </w:rPr>
        <w:t xml:space="preserve"> Анкеты </w:t>
      </w:r>
      <w:r w:rsidR="00C236C0">
        <w:rPr>
          <w:szCs w:val="24"/>
        </w:rPr>
        <w:t>Участник</w:t>
      </w:r>
      <w:r>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_Ref444170359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123"/>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124"/>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A6C37">
        <w:rPr>
          <w:sz w:val="24"/>
          <w:szCs w:val="24"/>
        </w:rPr>
        <w:fldChar w:fldCharType="begin"/>
      </w:r>
      <w:r w:rsidR="00D90031">
        <w:rPr>
          <w:sz w:val="24"/>
          <w:szCs w:val="24"/>
        </w:rPr>
        <w:instrText xml:space="preserve"> REF _Ref440274159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125"/>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126"/>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127"/>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128"/>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129"/>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130"/>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131"/>
      <w:bookmarkStart w:id="1065" w:name="_Ref90381523"/>
      <w:bookmarkStart w:id="1066" w:name="_Toc90385124"/>
      <w:bookmarkStart w:id="1067" w:name="_Ref96861029"/>
      <w:bookmarkStart w:id="1068" w:name="_Toc97651410"/>
      <w:bookmarkStart w:id="106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133"/>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134"/>
      <w:bookmarkStart w:id="1119"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136"/>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138"/>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139"/>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140"/>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141"/>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142"/>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144"/>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145"/>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147"/>
      <w:r w:rsidRPr="00D904EF">
        <w:rPr>
          <w:szCs w:val="24"/>
        </w:rPr>
        <w:t xml:space="preserve">Форма </w:t>
      </w:r>
      <w:bookmarkEnd w:id="1266"/>
      <w:bookmarkEnd w:id="1267"/>
      <w:bookmarkEnd w:id="1268"/>
      <w:bookmarkEnd w:id="1269"/>
      <w:bookmarkEnd w:id="1270"/>
      <w:bookmarkEnd w:id="1271"/>
      <w:bookmarkEnd w:id="1272"/>
      <w:bookmarkEnd w:id="1273"/>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148"/>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CA6C37">
        <w:rPr>
          <w:sz w:val="24"/>
          <w:szCs w:val="24"/>
        </w:rPr>
        <w:fldChar w:fldCharType="begin"/>
      </w:r>
      <w:r w:rsidR="00C718E2">
        <w:rPr>
          <w:sz w:val="24"/>
          <w:szCs w:val="24"/>
        </w:rPr>
        <w:instrText xml:space="preserve"> REF _Ref440271628 \r \h </w:instrText>
      </w:r>
      <w:r w:rsidR="00CA6C37">
        <w:rPr>
          <w:sz w:val="24"/>
          <w:szCs w:val="24"/>
        </w:rPr>
      </w:r>
      <w:r w:rsidR="00CA6C37">
        <w:rPr>
          <w:sz w:val="24"/>
          <w:szCs w:val="24"/>
        </w:rPr>
        <w:fldChar w:fldCharType="separate"/>
      </w:r>
      <w:r w:rsidR="005E099B">
        <w:rPr>
          <w:sz w:val="24"/>
          <w:szCs w:val="24"/>
        </w:rPr>
        <w:t>3.3.9</w:t>
      </w:r>
      <w:r w:rsidR="00CA6C3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A6C37">
        <w:rPr>
          <w:sz w:val="24"/>
          <w:szCs w:val="24"/>
        </w:rPr>
        <w:fldChar w:fldCharType="begin"/>
      </w:r>
      <w:r w:rsidR="00D90031">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CA6C37">
        <w:rPr>
          <w:sz w:val="24"/>
          <w:szCs w:val="24"/>
        </w:rPr>
        <w:fldChar w:fldCharType="begin"/>
      </w:r>
      <w:r w:rsidR="00D90031">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151"/>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A6C37">
        <w:rPr>
          <w:sz w:val="24"/>
          <w:szCs w:val="24"/>
        </w:rPr>
        <w:fldChar w:fldCharType="begin"/>
      </w:r>
      <w:r w:rsidR="001A63D5">
        <w:rPr>
          <w:sz w:val="24"/>
          <w:szCs w:val="24"/>
        </w:rPr>
        <w:instrText xml:space="preserve"> REF _Ref440876660 \r \h </w:instrText>
      </w:r>
      <w:r w:rsidR="00CA6C37">
        <w:rPr>
          <w:sz w:val="24"/>
          <w:szCs w:val="24"/>
        </w:rPr>
      </w:r>
      <w:r w:rsidR="00CA6C37">
        <w:rPr>
          <w:sz w:val="24"/>
          <w:szCs w:val="24"/>
        </w:rPr>
        <w:fldChar w:fldCharType="separate"/>
      </w:r>
      <w:r w:rsidR="005E099B">
        <w:rPr>
          <w:sz w:val="24"/>
          <w:szCs w:val="24"/>
        </w:rPr>
        <w:t>3.3.10</w:t>
      </w:r>
      <w:r w:rsidR="00CA6C3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CA6C37">
        <w:rPr>
          <w:sz w:val="24"/>
          <w:szCs w:val="24"/>
        </w:rPr>
        <w:fldChar w:fldCharType="begin"/>
      </w:r>
      <w:r w:rsidR="00CA1534">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CA6C37">
        <w:rPr>
          <w:sz w:val="24"/>
          <w:szCs w:val="24"/>
        </w:rPr>
        <w:fldChar w:fldCharType="begin"/>
      </w:r>
      <w:r w:rsidR="00CA1534">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2F273A" w:rsidRPr="00CC5A3A" w:rsidRDefault="002F273A" w:rsidP="002F273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047DE1" w:rsidTr="00B91E37">
        <w:tc>
          <w:tcPr>
            <w:tcW w:w="14863" w:type="dxa"/>
            <w:gridSpan w:val="7"/>
            <w:shd w:val="clear" w:color="auto" w:fill="auto"/>
          </w:tcPr>
          <w:p w:rsidR="002F273A" w:rsidRPr="00047DE1" w:rsidRDefault="002F273A" w:rsidP="00B91E37">
            <w:pPr>
              <w:pStyle w:val="afd"/>
              <w:rPr>
                <w:sz w:val="24"/>
                <w:szCs w:val="24"/>
              </w:rPr>
            </w:pPr>
            <w:r w:rsidRPr="00047DE1">
              <w:rPr>
                <w:b/>
                <w:sz w:val="24"/>
                <w:szCs w:val="24"/>
              </w:rPr>
              <w:t>ПОЛУЧЕНИЕ</w:t>
            </w:r>
            <w:r w:rsidRPr="00047DE1">
              <w:rPr>
                <w:sz w:val="24"/>
                <w:szCs w:val="24"/>
              </w:rPr>
              <w:t>:</w:t>
            </w:r>
          </w:p>
        </w:tc>
      </w:tr>
      <w:tr w:rsidR="002F273A" w:rsidRPr="00047DE1" w:rsidTr="00B91E37">
        <w:tc>
          <w:tcPr>
            <w:tcW w:w="2262" w:type="dxa"/>
            <w:shd w:val="clear" w:color="auto" w:fill="auto"/>
          </w:tcPr>
          <w:p w:rsidR="002F273A" w:rsidRPr="00047DE1" w:rsidRDefault="002F273A" w:rsidP="00B91E37">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B91E37">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B91E37">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B91E37">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B91E37">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2F273A" w:rsidRPr="00047DE1" w:rsidRDefault="002F273A" w:rsidP="00B91E37">
            <w:pPr>
              <w:pStyle w:val="afd"/>
              <w:ind w:right="86"/>
              <w:rPr>
                <w:sz w:val="24"/>
                <w:szCs w:val="24"/>
              </w:rPr>
            </w:pPr>
            <w:r w:rsidRPr="00047DE1">
              <w:rPr>
                <w:sz w:val="24"/>
                <w:szCs w:val="24"/>
              </w:rPr>
              <w:t>Сдал</w:t>
            </w:r>
          </w:p>
          <w:p w:rsidR="002F273A" w:rsidRPr="00047DE1" w:rsidRDefault="002F273A" w:rsidP="00B91E37">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B91E37">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B91E37">
            <w:pPr>
              <w:pStyle w:val="afd"/>
              <w:ind w:right="86"/>
              <w:rPr>
                <w:sz w:val="24"/>
                <w:szCs w:val="24"/>
              </w:rPr>
            </w:pPr>
            <w:r w:rsidRPr="00047DE1">
              <w:rPr>
                <w:sz w:val="24"/>
                <w:szCs w:val="24"/>
              </w:rPr>
              <w:t>Получил</w:t>
            </w:r>
          </w:p>
          <w:p w:rsidR="002F273A" w:rsidRPr="00047DE1" w:rsidRDefault="002F273A" w:rsidP="00B91E37">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B91E37">
            <w:pPr>
              <w:pStyle w:val="afd"/>
              <w:ind w:right="86"/>
              <w:rPr>
                <w:sz w:val="24"/>
                <w:szCs w:val="24"/>
              </w:rPr>
            </w:pPr>
            <w:r w:rsidRPr="00047DE1">
              <w:rPr>
                <w:sz w:val="24"/>
                <w:szCs w:val="24"/>
              </w:rPr>
              <w:t>ФИО/Подпись</w:t>
            </w:r>
          </w:p>
        </w:tc>
      </w:tr>
      <w:tr w:rsidR="002F273A" w:rsidRPr="00047DE1" w:rsidTr="00B91E37">
        <w:tc>
          <w:tcPr>
            <w:tcW w:w="2262" w:type="dxa"/>
            <w:shd w:val="clear" w:color="auto" w:fill="auto"/>
          </w:tcPr>
          <w:p w:rsidR="002F273A" w:rsidRPr="00047DE1" w:rsidRDefault="002F273A" w:rsidP="00B91E37">
            <w:pPr>
              <w:pStyle w:val="afd"/>
              <w:rPr>
                <w:sz w:val="24"/>
                <w:szCs w:val="24"/>
              </w:rPr>
            </w:pPr>
          </w:p>
          <w:p w:rsidR="002F273A" w:rsidRPr="00047DE1" w:rsidRDefault="002F273A" w:rsidP="00B91E37">
            <w:pPr>
              <w:pStyle w:val="afd"/>
              <w:rPr>
                <w:sz w:val="24"/>
                <w:szCs w:val="24"/>
              </w:rPr>
            </w:pPr>
          </w:p>
        </w:tc>
        <w:tc>
          <w:tcPr>
            <w:tcW w:w="3800" w:type="dxa"/>
            <w:shd w:val="clear" w:color="auto" w:fill="auto"/>
          </w:tcPr>
          <w:p w:rsidR="002F273A" w:rsidRPr="00047DE1" w:rsidRDefault="002F273A" w:rsidP="00B91E37">
            <w:pPr>
              <w:pStyle w:val="afd"/>
              <w:rPr>
                <w:sz w:val="24"/>
                <w:szCs w:val="24"/>
              </w:rPr>
            </w:pPr>
          </w:p>
        </w:tc>
        <w:tc>
          <w:tcPr>
            <w:tcW w:w="1559" w:type="dxa"/>
            <w:shd w:val="clear" w:color="auto" w:fill="auto"/>
          </w:tcPr>
          <w:p w:rsidR="002F273A" w:rsidRPr="00047DE1" w:rsidRDefault="002F273A" w:rsidP="00B91E37">
            <w:pPr>
              <w:pStyle w:val="afd"/>
              <w:rPr>
                <w:sz w:val="24"/>
                <w:szCs w:val="24"/>
              </w:rPr>
            </w:pPr>
          </w:p>
        </w:tc>
        <w:tc>
          <w:tcPr>
            <w:tcW w:w="1418" w:type="dxa"/>
            <w:shd w:val="clear" w:color="auto" w:fill="auto"/>
          </w:tcPr>
          <w:p w:rsidR="002F273A" w:rsidRPr="00047DE1" w:rsidRDefault="002F273A" w:rsidP="00B91E37">
            <w:pPr>
              <w:pStyle w:val="afd"/>
              <w:rPr>
                <w:sz w:val="24"/>
                <w:szCs w:val="24"/>
              </w:rPr>
            </w:pPr>
          </w:p>
        </w:tc>
        <w:tc>
          <w:tcPr>
            <w:tcW w:w="1299" w:type="dxa"/>
            <w:shd w:val="clear" w:color="auto" w:fill="auto"/>
          </w:tcPr>
          <w:p w:rsidR="002F273A" w:rsidRPr="00047DE1" w:rsidRDefault="002F273A" w:rsidP="00B91E37">
            <w:pPr>
              <w:pStyle w:val="afd"/>
              <w:rPr>
                <w:sz w:val="24"/>
                <w:szCs w:val="24"/>
              </w:rPr>
            </w:pPr>
          </w:p>
        </w:tc>
        <w:tc>
          <w:tcPr>
            <w:tcW w:w="2262" w:type="dxa"/>
            <w:shd w:val="clear" w:color="auto" w:fill="auto"/>
          </w:tcPr>
          <w:p w:rsidR="002F273A" w:rsidRPr="00047DE1" w:rsidRDefault="002F273A" w:rsidP="00B91E37">
            <w:pPr>
              <w:pStyle w:val="afd"/>
              <w:rPr>
                <w:sz w:val="24"/>
                <w:szCs w:val="24"/>
              </w:rPr>
            </w:pPr>
          </w:p>
        </w:tc>
        <w:tc>
          <w:tcPr>
            <w:tcW w:w="2263" w:type="dxa"/>
            <w:shd w:val="clear" w:color="auto" w:fill="auto"/>
          </w:tcPr>
          <w:p w:rsidR="002F273A" w:rsidRPr="00047DE1" w:rsidRDefault="002F273A" w:rsidP="00B91E37">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2F273A">
      <w:pPr>
        <w:pStyle w:val="26"/>
        <w:pageBreakBefore/>
        <w:numPr>
          <w:ilvl w:val="2"/>
          <w:numId w:val="82"/>
        </w:numPr>
        <w:tabs>
          <w:tab w:val="clear" w:pos="2694"/>
          <w:tab w:val="num" w:pos="1134"/>
        </w:tabs>
        <w:ind w:left="1134"/>
        <w:outlineLvl w:val="2"/>
        <w:rPr>
          <w:sz w:val="24"/>
          <w:szCs w:val="24"/>
        </w:rPr>
        <w:sectPr w:rsidR="002F273A" w:rsidRPr="00CC5A3A" w:rsidSect="00B91E37">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BC0" w:rsidRDefault="003F1BC0">
      <w:pPr>
        <w:spacing w:line="240" w:lineRule="auto"/>
      </w:pPr>
      <w:r>
        <w:separator/>
      </w:r>
    </w:p>
  </w:endnote>
  <w:endnote w:type="continuationSeparator" w:id="0">
    <w:p w:rsidR="003F1BC0" w:rsidRDefault="003F1B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34963" w:rsidRDefault="0093496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Pr="00FA0376" w:rsidRDefault="0093496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C0A15">
      <w:rPr>
        <w:noProof/>
        <w:sz w:val="16"/>
        <w:szCs w:val="16"/>
        <w:lang w:eastAsia="ru-RU"/>
      </w:rPr>
      <w:t>28</w:t>
    </w:r>
    <w:r w:rsidRPr="00FA0376">
      <w:rPr>
        <w:sz w:val="16"/>
        <w:szCs w:val="16"/>
        <w:lang w:eastAsia="ru-RU"/>
      </w:rPr>
      <w:fldChar w:fldCharType="end"/>
    </w:r>
  </w:p>
  <w:p w:rsidR="00934963" w:rsidRPr="00D93C75" w:rsidRDefault="0093496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D93C75">
      <w:rPr>
        <w:snapToGrid w:val="0"/>
        <w:sz w:val="18"/>
        <w:szCs w:val="18"/>
      </w:rPr>
      <w:t xml:space="preserve">Договора на оказание </w:t>
    </w:r>
    <w:r w:rsidRPr="00D93C75">
      <w:rPr>
        <w:sz w:val="18"/>
        <w:szCs w:val="18"/>
      </w:rPr>
      <w:t>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Pr="00D93C75">
      <w:rPr>
        <w:snapToGrid w:val="0"/>
        <w:sz w:val="18"/>
        <w:szCs w:val="18"/>
      </w:rPr>
      <w:t xml:space="preserve"> для нужд ПАО «МРСК Центра» (филиала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BC0" w:rsidRDefault="003F1BC0">
      <w:pPr>
        <w:spacing w:line="240" w:lineRule="auto"/>
      </w:pPr>
      <w:r>
        <w:separator/>
      </w:r>
    </w:p>
  </w:footnote>
  <w:footnote w:type="continuationSeparator" w:id="0">
    <w:p w:rsidR="003F1BC0" w:rsidRDefault="003F1B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Pr="00930031" w:rsidRDefault="0093496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3"/>
  </w:num>
  <w:num w:numId="23">
    <w:abstractNumId w:val="102"/>
  </w:num>
  <w:num w:numId="24">
    <w:abstractNumId w:val="135"/>
  </w:num>
  <w:num w:numId="25">
    <w:abstractNumId w:val="119"/>
  </w:num>
  <w:num w:numId="26">
    <w:abstractNumId w:val="111"/>
  </w:num>
  <w:num w:numId="27">
    <w:abstractNumId w:val="77"/>
  </w:num>
  <w:num w:numId="28">
    <w:abstractNumId w:val="101"/>
  </w:num>
  <w:num w:numId="29">
    <w:abstractNumId w:val="136"/>
  </w:num>
  <w:num w:numId="30">
    <w:abstractNumId w:val="97"/>
  </w:num>
  <w:num w:numId="31">
    <w:abstractNumId w:val="98"/>
  </w:num>
  <w:num w:numId="32">
    <w:abstractNumId w:val="117"/>
  </w:num>
  <w:num w:numId="33">
    <w:abstractNumId w:val="141"/>
  </w:num>
  <w:num w:numId="34">
    <w:abstractNumId w:val="123"/>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8"/>
  </w:num>
  <w:num w:numId="44">
    <w:abstractNumId w:val="104"/>
  </w:num>
  <w:num w:numId="45">
    <w:abstractNumId w:val="131"/>
  </w:num>
  <w:num w:numId="46">
    <w:abstractNumId w:val="0"/>
  </w:num>
  <w:num w:numId="47">
    <w:abstractNumId w:val="112"/>
  </w:num>
  <w:num w:numId="48">
    <w:abstractNumId w:val="127"/>
  </w:num>
  <w:num w:numId="49">
    <w:abstractNumId w:val="132"/>
  </w:num>
  <w:num w:numId="50">
    <w:abstractNumId w:val="120"/>
  </w:num>
  <w:num w:numId="51">
    <w:abstractNumId w:val="145"/>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0"/>
  </w:num>
  <w:num w:numId="70">
    <w:abstractNumId w:val="137"/>
    <w:lvlOverride w:ilvl="0">
      <w:startOverride w:val="1"/>
    </w:lvlOverride>
  </w:num>
  <w:num w:numId="71">
    <w:abstractNumId w:val="78"/>
  </w:num>
  <w:num w:numId="72">
    <w:abstractNumId w:val="125"/>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8"/>
  </w:num>
  <w:num w:numId="80">
    <w:abstractNumId w:val="143"/>
  </w:num>
  <w:num w:numId="81">
    <w:abstractNumId w:val="92"/>
  </w:num>
  <w:num w:numId="82">
    <w:abstractNumId w:val="114"/>
  </w:num>
  <w:num w:numId="83">
    <w:abstractNumId w:val="90"/>
  </w:num>
  <w:num w:numId="84">
    <w:abstractNumId w:val="139"/>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40"/>
  </w:num>
  <w:num w:numId="96">
    <w:abstractNumId w:val="1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BC0"/>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57223"/>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4428"/>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2C9"/>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4963"/>
    <w:rsid w:val="00936252"/>
    <w:rsid w:val="00940200"/>
    <w:rsid w:val="009411D6"/>
    <w:rsid w:val="00941C95"/>
    <w:rsid w:val="00945E91"/>
    <w:rsid w:val="009469A6"/>
    <w:rsid w:val="0094713A"/>
    <w:rsid w:val="00952932"/>
    <w:rsid w:val="00953802"/>
    <w:rsid w:val="009626B7"/>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E37"/>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93C75"/>
    <w:rsid w:val="00DA481F"/>
    <w:rsid w:val="00DA48E1"/>
    <w:rsid w:val="00DA4ADE"/>
    <w:rsid w:val="00DA5A22"/>
    <w:rsid w:val="00DA5FAE"/>
    <w:rsid w:val="00DB109A"/>
    <w:rsid w:val="00DB1BF4"/>
    <w:rsid w:val="00DB3F27"/>
    <w:rsid w:val="00DC0A15"/>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5F33"/>
    <w:rsid w:val="00F27064"/>
    <w:rsid w:val="00F279F9"/>
    <w:rsid w:val="00F27D39"/>
    <w:rsid w:val="00F3215A"/>
    <w:rsid w:val="00F34AFC"/>
    <w:rsid w:val="00F40058"/>
    <w:rsid w:val="00F4209C"/>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FF14A-6E0A-48EC-8E2D-94C79668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83</Pages>
  <Words>23518</Words>
  <Characters>134058</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157262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85</cp:revision>
  <cp:lastPrinted>2015-12-29T14:27:00Z</cp:lastPrinted>
  <dcterms:created xsi:type="dcterms:W3CDTF">2016-01-13T12:36:00Z</dcterms:created>
  <dcterms:modified xsi:type="dcterms:W3CDTF">2016-03-29T11:58:00Z</dcterms:modified>
</cp:coreProperties>
</file>